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760" w:type="dxa"/>
        <w:tblInd w:w="6948" w:type="dxa"/>
        <w:tblLook w:val="01E0" w:firstRow="1" w:lastRow="1" w:firstColumn="1" w:lastColumn="1" w:noHBand="0" w:noVBand="0"/>
      </w:tblPr>
      <w:tblGrid>
        <w:gridCol w:w="2760"/>
      </w:tblGrid>
      <w:tr w:rsidR="0021455F" w:rsidRPr="0021455F" w14:paraId="3B4A7DD8" w14:textId="77777777" w:rsidTr="001C715D">
        <w:tc>
          <w:tcPr>
            <w:tcW w:w="2760" w:type="dxa"/>
            <w:shd w:val="clear" w:color="auto" w:fill="auto"/>
          </w:tcPr>
          <w:p w14:paraId="3801E211" w14:textId="77777777" w:rsidR="0021455F" w:rsidRPr="0021455F" w:rsidRDefault="0021455F" w:rsidP="00550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5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Atviro konkurso </w:t>
            </w:r>
          </w:p>
        </w:tc>
      </w:tr>
      <w:tr w:rsidR="0021455F" w:rsidRPr="0021455F" w14:paraId="23F00857" w14:textId="77777777" w:rsidTr="001C715D">
        <w:tc>
          <w:tcPr>
            <w:tcW w:w="2760" w:type="dxa"/>
            <w:shd w:val="clear" w:color="auto" w:fill="auto"/>
          </w:tcPr>
          <w:p w14:paraId="33CA8EE0" w14:textId="77777777" w:rsidR="0021455F" w:rsidRPr="0021455F" w:rsidRDefault="0021455F" w:rsidP="002145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55F">
              <w:rPr>
                <w:rFonts w:ascii="Times New Roman" w:eastAsia="Calibri" w:hAnsi="Times New Roman" w:cs="Times New Roman"/>
                <w:sz w:val="24"/>
                <w:szCs w:val="24"/>
              </w:rPr>
              <w:t>2  priedas</w:t>
            </w:r>
          </w:p>
          <w:p w14:paraId="7CD8052F" w14:textId="77777777" w:rsidR="0021455F" w:rsidRPr="0021455F" w:rsidRDefault="0021455F" w:rsidP="002145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4BC5CD" w14:textId="77777777" w:rsidR="0021455F" w:rsidRPr="0021455F" w:rsidRDefault="0021455F" w:rsidP="002145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D1D6E0D" w14:textId="77777777" w:rsidR="0021455F" w:rsidRPr="0021455F" w:rsidRDefault="0021455F" w:rsidP="0021455F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55F">
        <w:rPr>
          <w:rFonts w:ascii="Times New Roman" w:eastAsia="Calibri" w:hAnsi="Times New Roman" w:cs="Times New Roman"/>
          <w:sz w:val="28"/>
          <w:szCs w:val="28"/>
        </w:rPr>
        <w:t>Perkamų prekių sąrašas</w:t>
      </w:r>
    </w:p>
    <w:tbl>
      <w:tblPr>
        <w:tblW w:w="9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"/>
        <w:gridCol w:w="1135"/>
        <w:gridCol w:w="3260"/>
        <w:gridCol w:w="567"/>
        <w:gridCol w:w="992"/>
        <w:gridCol w:w="1134"/>
        <w:gridCol w:w="1559"/>
        <w:gridCol w:w="1279"/>
      </w:tblGrid>
      <w:tr w:rsidR="0021455F" w:rsidRPr="0021455F" w14:paraId="5E465B10" w14:textId="77777777" w:rsidTr="00E93DB5">
        <w:trPr>
          <w:gridBefore w:val="1"/>
          <w:wBefore w:w="29" w:type="dxa"/>
        </w:trPr>
        <w:tc>
          <w:tcPr>
            <w:tcW w:w="1135" w:type="dxa"/>
          </w:tcPr>
          <w:p w14:paraId="5D13A32A" w14:textId="77777777" w:rsidR="0021455F" w:rsidRPr="00E43E65" w:rsidRDefault="0021455F" w:rsidP="002145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Dalies Nr.</w:t>
            </w:r>
          </w:p>
        </w:tc>
        <w:tc>
          <w:tcPr>
            <w:tcW w:w="3260" w:type="dxa"/>
          </w:tcPr>
          <w:p w14:paraId="5567762C" w14:textId="77777777" w:rsidR="0021455F" w:rsidRPr="00E43E65" w:rsidRDefault="0021455F" w:rsidP="0021455F">
            <w:pPr>
              <w:spacing w:after="200" w:line="276" w:lineRule="auto"/>
              <w:ind w:left="507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Pavadinimas</w:t>
            </w:r>
          </w:p>
        </w:tc>
        <w:tc>
          <w:tcPr>
            <w:tcW w:w="567" w:type="dxa"/>
          </w:tcPr>
          <w:p w14:paraId="7D2D4FBF" w14:textId="77777777" w:rsidR="0021455F" w:rsidRPr="00E43E65" w:rsidRDefault="0021455F" w:rsidP="0021455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Mato vnt.</w:t>
            </w:r>
          </w:p>
        </w:tc>
        <w:tc>
          <w:tcPr>
            <w:tcW w:w="992" w:type="dxa"/>
          </w:tcPr>
          <w:p w14:paraId="4E594374" w14:textId="77777777" w:rsidR="0021455F" w:rsidRPr="00E43E65" w:rsidRDefault="0021455F" w:rsidP="0021455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Orientacinis perkamas kiekis metams</w:t>
            </w:r>
          </w:p>
        </w:tc>
        <w:tc>
          <w:tcPr>
            <w:tcW w:w="1134" w:type="dxa"/>
          </w:tcPr>
          <w:p w14:paraId="517D96BA" w14:textId="77777777" w:rsidR="0021455F" w:rsidRPr="00E43E65" w:rsidRDefault="0021455F" w:rsidP="0021455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Kaina eurais  mato vnt. su PVM</w:t>
            </w:r>
          </w:p>
        </w:tc>
        <w:tc>
          <w:tcPr>
            <w:tcW w:w="1559" w:type="dxa"/>
          </w:tcPr>
          <w:p w14:paraId="5A0C3263" w14:textId="77777777" w:rsidR="0021455F" w:rsidRPr="00E43E65" w:rsidRDefault="00531C18" w:rsidP="0021455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SIŪLOMOS PREKĖS PILNAS APRAŠYMAS, ATITIKIMAS KONKURSO SĄLYGOMS, GAMINTOJAS, ŠALIS</w:t>
            </w:r>
          </w:p>
        </w:tc>
        <w:tc>
          <w:tcPr>
            <w:tcW w:w="1279" w:type="dxa"/>
          </w:tcPr>
          <w:p w14:paraId="20F5F17C" w14:textId="77777777" w:rsidR="0021455F" w:rsidRPr="00E43E65" w:rsidRDefault="0021455F" w:rsidP="0021455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Viso </w:t>
            </w:r>
            <w:r w:rsidR="00434311" w:rsidRPr="00E43E6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bendra </w:t>
            </w:r>
            <w:r w:rsidRPr="00E43E6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dalies suma</w:t>
            </w:r>
          </w:p>
          <w:p w14:paraId="163DDCA5" w14:textId="77777777" w:rsidR="0021455F" w:rsidRPr="00E43E65" w:rsidRDefault="0021455F" w:rsidP="0021455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E5E67" w:rsidRPr="00490A9A" w14:paraId="0EC94037" w14:textId="77777777" w:rsidTr="00E93DB5">
        <w:tblPrEx>
          <w:tblLook w:val="0000" w:firstRow="0" w:lastRow="0" w:firstColumn="0" w:lastColumn="0" w:noHBand="0" w:noVBand="0"/>
        </w:tblPrEx>
        <w:trPr>
          <w:trHeight w:val="884"/>
        </w:trPr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01CE" w14:textId="77777777" w:rsidR="001E5E67" w:rsidRPr="00E43E65" w:rsidRDefault="006B2A93" w:rsidP="00D10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  <w:r w:rsidR="00F03F40" w:rsidRPr="00E43E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7</w:t>
            </w:r>
            <w:r w:rsidR="00927108" w:rsidRPr="00E43E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dalis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0F3B" w14:textId="77777777" w:rsidR="001E5E67" w:rsidRPr="00E43E65" w:rsidRDefault="001E5E67" w:rsidP="001E5E6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lt-LT" w:bidi="lt-LT"/>
              </w:rPr>
              <w:t xml:space="preserve">Ligoninėje turimam </w:t>
            </w:r>
            <w:r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automatinei </w:t>
            </w:r>
            <w:proofErr w:type="spellStart"/>
            <w:r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>švirkštinei</w:t>
            </w:r>
            <w:proofErr w:type="spellEnd"/>
            <w:r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pompai</w:t>
            </w:r>
            <w:r w:rsidRPr="00E43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lt-LT" w:bidi="lt-LT"/>
              </w:rPr>
              <w:t xml:space="preserve"> </w:t>
            </w:r>
            <w:r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>B.BRAUN PERFUSOR SPACE</w:t>
            </w:r>
            <w:r w:rsidR="008424BE"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8424BE" w:rsidRPr="002D02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atsarginės dalys</w:t>
            </w:r>
          </w:p>
          <w:p w14:paraId="07F82AA5" w14:textId="77777777" w:rsidR="001E5E67" w:rsidRPr="00E43E65" w:rsidRDefault="001E5E67" w:rsidP="001E5E6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81C" w14:textId="77777777" w:rsidR="001E5E67" w:rsidRPr="00E43E65" w:rsidRDefault="001E5E67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DE8A" w14:textId="77777777" w:rsidR="001E5E67" w:rsidRPr="00E43E65" w:rsidRDefault="001E5E67" w:rsidP="001E5E6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4234" w14:textId="77777777" w:rsidR="001E5E67" w:rsidRPr="00E43E65" w:rsidRDefault="001E5E67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9835" w14:textId="77777777" w:rsidR="001E5E67" w:rsidRPr="00E43E65" w:rsidRDefault="001E5E67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8DB" w14:textId="77777777" w:rsidR="001E5E67" w:rsidRPr="00E43E65" w:rsidRDefault="001E5E67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1E5E67" w:rsidRPr="00490A9A" w14:paraId="1935D838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2BC3" w14:textId="77777777" w:rsidR="001E5E67" w:rsidRPr="00E43E65" w:rsidRDefault="00927108" w:rsidP="001E5E67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</w:tcPr>
          <w:p w14:paraId="7CE8B100" w14:textId="77777777" w:rsidR="001E5E67" w:rsidRPr="00E43E65" w:rsidRDefault="001E5E67" w:rsidP="001E5E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Rankena  8713130</w:t>
            </w:r>
          </w:p>
        </w:tc>
        <w:tc>
          <w:tcPr>
            <w:tcW w:w="567" w:type="dxa"/>
          </w:tcPr>
          <w:p w14:paraId="05DB530D" w14:textId="77777777" w:rsidR="001E5E67" w:rsidRPr="00E43E65" w:rsidRDefault="001E5E67" w:rsidP="001E5E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CB8D" w14:textId="77777777" w:rsidR="001E5E67" w:rsidRPr="00E43E65" w:rsidRDefault="001E5E67" w:rsidP="001E5E6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20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20C" w14:textId="7AD98C3A" w:rsidR="001E5E67" w:rsidRPr="00E43E65" w:rsidRDefault="00C97AA6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752" w14:textId="28790F3D" w:rsidR="002346EE" w:rsidRPr="002346EE" w:rsidRDefault="002346EE" w:rsidP="002346EE">
            <w:pPr>
              <w:spacing w:after="200"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proofErr w:type="spellStart"/>
            <w:r w:rsidRPr="002346EE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2346E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 w:rsidRPr="002346EE">
              <w:rPr>
                <w:rFonts w:ascii="Times New Roman" w:eastAsia="Calibri" w:hAnsi="Times New Roman" w:cs="Times New Roman"/>
                <w:sz w:val="16"/>
                <w:szCs w:val="16"/>
              </w:rPr>
              <w:t>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123" w14:textId="09327558" w:rsidR="001E5E67" w:rsidRPr="00E43E65" w:rsidRDefault="00C97AA6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3581,6</w:t>
            </w:r>
          </w:p>
        </w:tc>
      </w:tr>
      <w:tr w:rsidR="002346EE" w:rsidRPr="00490A9A" w14:paraId="719EA8E4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147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ED4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Akumuliatoriaus dangtelis. 34520872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349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19F3" w14:textId="77777777" w:rsidR="002346EE" w:rsidRPr="00E43E65" w:rsidRDefault="002346EE" w:rsidP="002346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C20" w14:textId="27E5BE1B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431F" w14:textId="5CD107F3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D3E3" w14:textId="1282C9D4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96,8</w:t>
            </w:r>
          </w:p>
        </w:tc>
      </w:tr>
      <w:tr w:rsidR="002346EE" w:rsidRPr="00490A9A" w14:paraId="652DCF82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593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742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Akumuliatorius. 8713180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7663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B6A" w14:textId="77777777" w:rsidR="002346EE" w:rsidRPr="00E43E65" w:rsidRDefault="002346EE" w:rsidP="002346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30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84DF" w14:textId="0728FE56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128,26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1DCD" w14:textId="5A2ADB8E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238E" w14:textId="2EDF1D6F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3847,8</w:t>
            </w:r>
          </w:p>
        </w:tc>
      </w:tr>
      <w:tr w:rsidR="002346EE" w:rsidRPr="00490A9A" w14:paraId="62D2DE67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EA9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BA77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Priekinė panelė. 34520970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59A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BDDB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23EB" w14:textId="42D81202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D266" w14:textId="3935AE1A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7FB4" w14:textId="50A9141C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1815</w:t>
            </w:r>
          </w:p>
        </w:tc>
      </w:tr>
      <w:tr w:rsidR="002346EE" w:rsidRPr="00490A9A" w14:paraId="1096F3D3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F03B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E6F8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Kairieji lankstai. 34521011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24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8A8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2161" w14:textId="0205618D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52E4" w14:textId="5B64FB47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7B2" w14:textId="20C9D6BD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72,6</w:t>
            </w:r>
          </w:p>
        </w:tc>
      </w:tr>
      <w:tr w:rsidR="002346EE" w:rsidRPr="00490A9A" w14:paraId="28B57DF6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984F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BA15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 xml:space="preserve">Lankstas ir švirkšto </w:t>
            </w:r>
            <w:proofErr w:type="spellStart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fiksator</w:t>
            </w:r>
            <w:proofErr w:type="spellEnd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. 34770025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7FD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8F04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5895" w14:textId="28219DFF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496" w14:textId="4C08B8D8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8AC4" w14:textId="404D4A91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193,6</w:t>
            </w:r>
          </w:p>
        </w:tc>
      </w:tr>
      <w:tr w:rsidR="002346EE" w:rsidRPr="00490A9A" w14:paraId="2CE7490E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0A7A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86F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LCD displėjus. 34520988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0332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69D5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F3F6" w14:textId="7C1306D5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734" w14:textId="05A81F72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90A2" w14:textId="7BB426F3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544,5</w:t>
            </w:r>
          </w:p>
        </w:tc>
      </w:tr>
      <w:tr w:rsidR="002346EE" w:rsidRPr="00490A9A" w14:paraId="374020B1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6C63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4B0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Priekinė panelė su klaviatūra. 34520996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FBCB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7C01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35C" w14:textId="16EFC705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7D2" w14:textId="1DCB1E40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69B" w14:textId="6304E534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1040,6</w:t>
            </w:r>
          </w:p>
        </w:tc>
      </w:tr>
      <w:tr w:rsidR="002346EE" w:rsidRPr="00490A9A" w14:paraId="22AC8131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B9C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9A2F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Pavaros metalinė dalis. 34521037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E719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84BE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4FB" w14:textId="78B06C8E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EA0C" w14:textId="14543BD1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8164" w14:textId="1F8C1700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1815</w:t>
            </w:r>
          </w:p>
        </w:tc>
      </w:tr>
      <w:tr w:rsidR="002346EE" w:rsidRPr="00490A9A" w14:paraId="78BBFF50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008D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1390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 xml:space="preserve">Pavaros </w:t>
            </w:r>
            <w:proofErr w:type="spellStart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mech</w:t>
            </w:r>
            <w:proofErr w:type="spellEnd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 xml:space="preserve">. Su </w:t>
            </w:r>
            <w:proofErr w:type="spellStart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žaliom</w:t>
            </w:r>
            <w:proofErr w:type="spellEnd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žn</w:t>
            </w:r>
            <w:proofErr w:type="spellEnd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. 34521041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5C33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EAF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1537" w14:textId="448590C6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06D" w14:textId="7E878E19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939" w14:textId="585349F5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4356</w:t>
            </w:r>
          </w:p>
        </w:tc>
      </w:tr>
      <w:tr w:rsidR="002346EE" w:rsidRPr="00490A9A" w14:paraId="08C462CD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792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173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 xml:space="preserve">Pavaros galva su žaliomis </w:t>
            </w:r>
            <w:proofErr w:type="spellStart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žn</w:t>
            </w:r>
            <w:proofErr w:type="spellEnd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. 34521039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AD1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8F72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FB5B" w14:textId="08841EA8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292,82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9DF6" w14:textId="316358BB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C048" w14:textId="18364437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2928,2</w:t>
            </w:r>
          </w:p>
        </w:tc>
      </w:tr>
      <w:tr w:rsidR="002346EE" w:rsidRPr="00490A9A" w14:paraId="0D2BB5F1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0160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B4D6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Pavaros galva. 34521055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46A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F4D9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777" w14:textId="44BAB556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49E2" w14:textId="4B4FDD51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AEC" w14:textId="249C00B6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484</w:t>
            </w:r>
          </w:p>
        </w:tc>
      </w:tr>
      <w:tr w:rsidR="002346EE" w:rsidRPr="00490A9A" w14:paraId="70D5F868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88BC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7840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Žnyplių mechanizmas. 34521550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4ED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B497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5A8" w14:textId="1BB8F31C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E12A" w14:textId="51EA4F08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C7A6" w14:textId="6D5EB019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605</w:t>
            </w:r>
          </w:p>
        </w:tc>
      </w:tr>
      <w:tr w:rsidR="002346EE" w:rsidRPr="00490A9A" w14:paraId="0F982EFD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8F99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D2B3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Spaudimo plokštė. 34521569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902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C40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169" w14:textId="68901A7E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86C" w14:textId="24E6C13F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8AD" w14:textId="5786EF39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1089</w:t>
            </w:r>
          </w:p>
        </w:tc>
      </w:tr>
      <w:tr w:rsidR="002346EE" w:rsidRPr="00490A9A" w14:paraId="10C8384E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717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C9F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Švirkšto laikiklis. 34520945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E5D9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99DC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992" w14:textId="64A6BCBA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80D" w14:textId="43905179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0589" w14:textId="110FA9E8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847</w:t>
            </w:r>
          </w:p>
        </w:tc>
      </w:tr>
      <w:tr w:rsidR="002346EE" w:rsidRPr="00490A9A" w14:paraId="66DCB413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D283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50C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Procesoriaus plokštė. 34520880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823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3F9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A635" w14:textId="595B8C72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503,36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56C" w14:textId="129262A8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A5BB" w14:textId="3818AC8C" w:rsidR="002346EE" w:rsidRPr="00E43E65" w:rsidRDefault="00C97AA6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5033,6</w:t>
            </w:r>
          </w:p>
        </w:tc>
      </w:tr>
      <w:tr w:rsidR="002346EE" w:rsidRPr="00490A9A" w14:paraId="0AEB5462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F22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A36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Dangteliai 34774386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01CF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340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B25" w14:textId="759236B1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06D" w14:textId="14DF7664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21A" w14:textId="08C9E501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121</w:t>
            </w:r>
          </w:p>
        </w:tc>
      </w:tr>
      <w:tr w:rsidR="002346EE" w:rsidRPr="00490A9A" w14:paraId="55FD1698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B47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4B3" w14:textId="77777777" w:rsidR="002346EE" w:rsidRPr="00E43E65" w:rsidRDefault="002346EE" w:rsidP="002346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Maitinimo šaltinis 8713110D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975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F5D9" w14:textId="77777777" w:rsidR="002346EE" w:rsidRPr="00E43E65" w:rsidRDefault="002346EE" w:rsidP="002346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20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43D7" w14:textId="6020E20F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78,65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3B33" w14:textId="5BCD8603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87142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FC8A" w14:textId="7A246C77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1573</w:t>
            </w:r>
          </w:p>
        </w:tc>
      </w:tr>
      <w:tr w:rsidR="002346EE" w:rsidRPr="00490A9A" w14:paraId="7852D6F1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49A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A8E" w14:textId="77777777" w:rsidR="002346EE" w:rsidRPr="00E43E65" w:rsidRDefault="002346EE" w:rsidP="002346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>Viso 27 dalis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1E8F" w14:textId="77777777" w:rsidR="002346EE" w:rsidRPr="00E43E65" w:rsidRDefault="002346EE" w:rsidP="002346E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DE5" w14:textId="77777777" w:rsidR="002346EE" w:rsidRPr="00E43E65" w:rsidRDefault="002346EE" w:rsidP="002346E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987" w14:textId="77777777" w:rsidR="00E93DB5" w:rsidRDefault="00E93DB5" w:rsidP="00E93DB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2490,18</w:t>
            </w:r>
          </w:p>
          <w:p w14:paraId="058B7441" w14:textId="3581C823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0F8" w14:textId="769AF6F4" w:rsidR="002346EE" w:rsidRPr="00D3430D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D3430D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D3430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A89" w14:textId="77777777" w:rsidR="00D3430D" w:rsidRPr="00D3430D" w:rsidRDefault="00D3430D" w:rsidP="00D3430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430D">
              <w:rPr>
                <w:rFonts w:ascii="Calibri" w:hAnsi="Calibri" w:cs="Calibri"/>
                <w:b/>
                <w:bCs/>
                <w:color w:val="000000"/>
              </w:rPr>
              <w:t>30044,3</w:t>
            </w:r>
          </w:p>
          <w:p w14:paraId="21814C24" w14:textId="77777777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1E5E67" w:rsidRPr="00490A9A" w14:paraId="6A761925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E1E6" w14:textId="77777777" w:rsidR="001E5E67" w:rsidRPr="00E43E65" w:rsidRDefault="006B2A93" w:rsidP="00D10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  <w:r w:rsidR="00F03F40" w:rsidRPr="00E43E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</w:t>
            </w:r>
            <w:r w:rsidR="00927108" w:rsidRPr="00E43E6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dalis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0242" w14:textId="77777777" w:rsidR="001E5E67" w:rsidRPr="00E43E65" w:rsidRDefault="001E5E67" w:rsidP="001E5E6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lt-LT" w:bidi="lt-LT"/>
              </w:rPr>
              <w:t xml:space="preserve">Ligoninėje turimam </w:t>
            </w:r>
            <w:r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>infuzinei tūrinei pompai</w:t>
            </w:r>
            <w:r w:rsidRPr="00E43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lt-LT" w:bidi="lt-LT"/>
              </w:rPr>
              <w:t xml:space="preserve"> </w:t>
            </w:r>
            <w:r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>B.BRAUN INFUSOMAT SPACE</w:t>
            </w:r>
            <w:r w:rsidR="008424BE"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8424BE" w:rsidRPr="002D02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atsarginės dalys</w:t>
            </w:r>
          </w:p>
          <w:p w14:paraId="2FBA5F51" w14:textId="77777777" w:rsidR="001E5E67" w:rsidRPr="00E43E65" w:rsidRDefault="001E5E67" w:rsidP="001E5E67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68E4" w14:textId="77777777" w:rsidR="001E5E67" w:rsidRPr="00E43E65" w:rsidRDefault="001E5E67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ABA" w14:textId="77777777" w:rsidR="001E5E67" w:rsidRPr="00E43E65" w:rsidRDefault="001E5E67" w:rsidP="001E5E6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6861" w14:textId="77777777" w:rsidR="001E5E67" w:rsidRPr="00E43E65" w:rsidRDefault="001E5E67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1DAB" w14:textId="77777777" w:rsidR="001E5E67" w:rsidRPr="00E43E65" w:rsidRDefault="001E5E67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717" w14:textId="77777777" w:rsidR="001E5E67" w:rsidRPr="00E43E65" w:rsidRDefault="001E5E67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346EE" w:rsidRPr="00490A9A" w14:paraId="3C6C5659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9EB2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</w:tcPr>
          <w:p w14:paraId="1F67EEFA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Pompos dangtelis 34521330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BE44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218C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F8F7" w14:textId="523D2B96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CDEE" w14:textId="783CE2C6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181F" w14:textId="22176BE5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290,4</w:t>
            </w:r>
          </w:p>
        </w:tc>
      </w:tr>
      <w:tr w:rsidR="002346EE" w:rsidRPr="00490A9A" w14:paraId="39F3AD79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5C31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</w:tcPr>
          <w:p w14:paraId="6A927EB1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Akumuliatoriaus dangtelis  34521321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43AA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91CC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C10" w14:textId="79BDC626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8A31" w14:textId="52D4C395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6579" w14:textId="43BBE471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193,6</w:t>
            </w:r>
          </w:p>
        </w:tc>
      </w:tr>
      <w:tr w:rsidR="002346EE" w:rsidRPr="00490A9A" w14:paraId="1C46A4FB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BE9E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</w:tcPr>
          <w:p w14:paraId="05678E11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Garsiakalbis  34520937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CD68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0791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1806" w14:textId="4D2D1488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98E" w14:textId="47601C7F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6274" w14:textId="1CD00D08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96,8</w:t>
            </w:r>
          </w:p>
        </w:tc>
      </w:tr>
      <w:tr w:rsidR="002346EE" w:rsidRPr="00490A9A" w14:paraId="20F57EEC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46F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260" w:type="dxa"/>
          </w:tcPr>
          <w:p w14:paraId="2ACF7075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 xml:space="preserve">Durų uždarymo </w:t>
            </w:r>
            <w:proofErr w:type="spellStart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mech</w:t>
            </w:r>
            <w:proofErr w:type="spellEnd"/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. 34521429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1530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C6BA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A3D0" w14:textId="2188E996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3F06" w14:textId="4D320728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890" w14:textId="6F50A62F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544,5</w:t>
            </w:r>
          </w:p>
        </w:tc>
      </w:tr>
      <w:tr w:rsidR="002346EE" w:rsidRPr="00490A9A" w14:paraId="3324C10A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D8B6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60" w:type="dxa"/>
          </w:tcPr>
          <w:p w14:paraId="3F1081B4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Pompos rėmas 34521402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15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3B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F29" w14:textId="6628F4CF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114,95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1421" w14:textId="13496D44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EFC1" w14:textId="7CF016F4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1149,5</w:t>
            </w:r>
          </w:p>
        </w:tc>
      </w:tr>
      <w:tr w:rsidR="002346EE" w:rsidRPr="00490A9A" w14:paraId="207AD774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46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60" w:type="dxa"/>
          </w:tcPr>
          <w:p w14:paraId="59B5D3B2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Durų užraktas 34521496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48A1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10B7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4094" w14:textId="3CD5601C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5099" w14:textId="02F1741E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C776" w14:textId="3ED9524C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242</w:t>
            </w:r>
          </w:p>
        </w:tc>
      </w:tr>
      <w:tr w:rsidR="002346EE" w:rsidRPr="00490A9A" w14:paraId="44FC8326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51F6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60" w:type="dxa"/>
          </w:tcPr>
          <w:p w14:paraId="0B5D158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Spaudimo jutiklis 34521372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047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08EB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F0E5" w14:textId="5AE5B4CC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CA4" w14:textId="04004F09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C68" w14:textId="39C10AAE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750,2</w:t>
            </w:r>
          </w:p>
        </w:tc>
      </w:tr>
      <w:tr w:rsidR="002346EE" w:rsidRPr="00490A9A" w14:paraId="23E124DD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1BE7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260" w:type="dxa"/>
          </w:tcPr>
          <w:p w14:paraId="047B3142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Oro jutiklis 34521380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745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E93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331" w14:textId="770F4796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AE2D" w14:textId="1AE4BF3A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EC75" w14:textId="1D801F39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580,8</w:t>
            </w:r>
          </w:p>
        </w:tc>
      </w:tr>
      <w:tr w:rsidR="002346EE" w:rsidRPr="00490A9A" w14:paraId="5AAC7BF0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FC64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260" w:type="dxa"/>
          </w:tcPr>
          <w:p w14:paraId="0A925475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Apsauginis vožtuvas 34521399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D4F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DA4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955" w14:textId="5F911987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72,60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CC5A" w14:textId="5488CBF5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76E2" w14:textId="4D2EED39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726,0</w:t>
            </w:r>
          </w:p>
        </w:tc>
      </w:tr>
      <w:tr w:rsidR="002346EE" w:rsidRPr="00490A9A" w14:paraId="5CF5ED25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9D1A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260" w:type="dxa"/>
          </w:tcPr>
          <w:p w14:paraId="0C66AC0A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Priekinė panelė 34521470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AF2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C268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1096" w14:textId="79022234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072F" w14:textId="1F0553EE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74DB" w14:textId="5F489051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2662</w:t>
            </w:r>
          </w:p>
        </w:tc>
      </w:tr>
      <w:tr w:rsidR="002346EE" w:rsidRPr="00490A9A" w14:paraId="0826A150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A62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260" w:type="dxa"/>
          </w:tcPr>
          <w:p w14:paraId="0B3EE88E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Procesoriaus plokštė 34521348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918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87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A04B" w14:textId="303C9211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486,42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2686" w14:textId="2A718C0E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53F" w14:textId="7C1BE202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4864,2</w:t>
            </w:r>
          </w:p>
        </w:tc>
      </w:tr>
      <w:tr w:rsidR="002346EE" w:rsidRPr="00490A9A" w14:paraId="31F046BF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238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260" w:type="dxa"/>
          </w:tcPr>
          <w:p w14:paraId="2A84351D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P2 jungtis 34774355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5A0D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6743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3434" w14:textId="647F1377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97F0" w14:textId="6116D092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DC6E" w14:textId="153414FA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242</w:t>
            </w:r>
          </w:p>
        </w:tc>
      </w:tr>
      <w:tr w:rsidR="002346EE" w:rsidRPr="00490A9A" w14:paraId="1625EB9E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9B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260" w:type="dxa"/>
          </w:tcPr>
          <w:p w14:paraId="7326DC9D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Serviso rinkinys rankenai 34774380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9FD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0891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6B5A" w14:textId="0369E788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33D" w14:textId="434C68ED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0BA1" w14:textId="0765C4DE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605</w:t>
            </w:r>
          </w:p>
        </w:tc>
      </w:tr>
      <w:tr w:rsidR="002346EE" w:rsidRPr="00490A9A" w14:paraId="445D9724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D4DB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260" w:type="dxa"/>
          </w:tcPr>
          <w:p w14:paraId="180EA1D7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Lašų jutiklis 8713175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523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B3BF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3E4" w14:textId="3A65C8B0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542" w14:textId="6562178C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D03D" w14:textId="60A4A96D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1210</w:t>
            </w:r>
          </w:p>
        </w:tc>
      </w:tr>
      <w:tr w:rsidR="002346EE" w:rsidRPr="00490A9A" w14:paraId="56F695C2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17E5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260" w:type="dxa"/>
          </w:tcPr>
          <w:p w14:paraId="14AD818A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Pasagėlės, lašų jutiklio 34773223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A5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DFB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D97" w14:textId="7DB9C3E3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7917" w14:textId="7F2E52B0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3C07" w14:textId="6D2AF46C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48,4</w:t>
            </w:r>
          </w:p>
        </w:tc>
      </w:tr>
      <w:tr w:rsidR="002346EE" w:rsidRPr="00490A9A" w14:paraId="50730D7D" w14:textId="77777777" w:rsidTr="00E93DB5">
        <w:tblPrEx>
          <w:tblLook w:val="0000" w:firstRow="0" w:lastRow="0" w:firstColumn="0" w:lastColumn="0" w:noHBand="0" w:noVBand="0"/>
        </w:tblPrEx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CAD" w14:textId="77777777" w:rsidR="002346EE" w:rsidRPr="00E43E65" w:rsidRDefault="002346EE" w:rsidP="002346EE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260" w:type="dxa"/>
          </w:tcPr>
          <w:p w14:paraId="3344F396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sz w:val="18"/>
                <w:szCs w:val="18"/>
              </w:rPr>
              <w:t>Metalinis ekranas 34521440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9A0E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FFC0" w14:textId="77777777" w:rsidR="002346EE" w:rsidRPr="00E43E65" w:rsidRDefault="002346EE" w:rsidP="00234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3E65">
              <w:rPr>
                <w:rFonts w:ascii="Times New Roman" w:eastAsia="Calibri" w:hAnsi="Times New Roman" w:cs="Times New Roman"/>
                <w:sz w:val="18"/>
                <w:szCs w:val="18"/>
              </w:rPr>
              <w:t>Iki 10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B8C" w14:textId="151A5690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38AF" w14:textId="2F271B4E" w:rsidR="002346EE" w:rsidRPr="00E43E65" w:rsidRDefault="002346EE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>B.Braun</w:t>
            </w:r>
            <w:proofErr w:type="spellEnd"/>
            <w:r w:rsidRPr="00142F7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.Vokietija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EB5" w14:textId="37703B9F" w:rsidR="002346EE" w:rsidRPr="00E43E65" w:rsidRDefault="005C1C2B" w:rsidP="002346E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121</w:t>
            </w:r>
          </w:p>
        </w:tc>
      </w:tr>
      <w:tr w:rsidR="00927108" w:rsidRPr="00490A9A" w14:paraId="49DE0D91" w14:textId="77777777" w:rsidTr="00D3430D">
        <w:tblPrEx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5870" w14:textId="77777777" w:rsidR="00927108" w:rsidRPr="00E43E65" w:rsidRDefault="00927108" w:rsidP="001E5E67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14:paraId="7522AD55" w14:textId="77777777" w:rsidR="00927108" w:rsidRPr="00E43E65" w:rsidRDefault="00894763" w:rsidP="00D10B1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Viso </w:t>
            </w:r>
            <w:r w:rsidR="006B2A93"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F03F40"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="00927108" w:rsidRPr="00E43E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dalis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E41" w14:textId="77777777" w:rsidR="00927108" w:rsidRPr="00E43E65" w:rsidRDefault="00927108" w:rsidP="001E5E6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5E80" w14:textId="77777777" w:rsidR="00927108" w:rsidRPr="00E43E65" w:rsidRDefault="00927108" w:rsidP="001E5E6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119" w14:textId="77777777" w:rsidR="00D3430D" w:rsidRPr="00D3430D" w:rsidRDefault="00D3430D" w:rsidP="00D3430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430D">
              <w:rPr>
                <w:rFonts w:ascii="Calibri" w:hAnsi="Calibri" w:cs="Calibri"/>
                <w:b/>
                <w:bCs/>
                <w:color w:val="000000"/>
              </w:rPr>
              <w:t>1432,64</w:t>
            </w:r>
          </w:p>
          <w:p w14:paraId="15AE3B01" w14:textId="4EE7B012" w:rsidR="00927108" w:rsidRPr="00E43E65" w:rsidRDefault="00927108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5B6C" w14:textId="77777777" w:rsidR="00927108" w:rsidRPr="00E43E65" w:rsidRDefault="00927108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AC2F" w14:textId="77777777" w:rsidR="00D3430D" w:rsidRPr="00D3430D" w:rsidRDefault="00D3430D" w:rsidP="00D3430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3430D">
              <w:rPr>
                <w:rFonts w:ascii="Calibri" w:hAnsi="Calibri" w:cs="Calibri"/>
                <w:b/>
                <w:bCs/>
                <w:color w:val="000000"/>
              </w:rPr>
              <w:t>14326,4</w:t>
            </w:r>
          </w:p>
          <w:p w14:paraId="063211B5" w14:textId="77777777" w:rsidR="00927108" w:rsidRPr="00E43E65" w:rsidRDefault="00927108" w:rsidP="001E5E6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</w:tbl>
    <w:p w14:paraId="4FACBDED" w14:textId="77777777" w:rsidR="00304AD2" w:rsidRPr="008B1B63" w:rsidRDefault="00304AD2">
      <w:pPr>
        <w:rPr>
          <w:rFonts w:ascii="Times New Roman" w:hAnsi="Times New Roman" w:cs="Times New Roman"/>
          <w:sz w:val="18"/>
          <w:szCs w:val="18"/>
        </w:rPr>
      </w:pPr>
    </w:p>
    <w:p w14:paraId="30FF1A58" w14:textId="77777777" w:rsidR="00D11EC2" w:rsidRPr="00490A9A" w:rsidRDefault="00D11EC2" w:rsidP="00D11EC2">
      <w:pPr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6220" w:type="dxa"/>
        <w:tblLook w:val="04A0" w:firstRow="1" w:lastRow="0" w:firstColumn="1" w:lastColumn="0" w:noHBand="0" w:noVBand="1"/>
      </w:tblPr>
      <w:tblGrid>
        <w:gridCol w:w="2400"/>
        <w:gridCol w:w="1420"/>
        <w:gridCol w:w="2400"/>
      </w:tblGrid>
      <w:tr w:rsidR="00C61D88" w:rsidRPr="00D11EC2" w14:paraId="5B81F463" w14:textId="77777777" w:rsidTr="00D11EC2">
        <w:trPr>
          <w:gridAfter w:val="2"/>
          <w:wAfter w:w="3820" w:type="dxa"/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27CFE" w14:textId="77777777" w:rsidR="00C61D88" w:rsidRPr="00D11EC2" w:rsidRDefault="00C61D88" w:rsidP="00D1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C61D88" w:rsidRPr="00D11EC2" w14:paraId="69E1AF28" w14:textId="77777777" w:rsidTr="00D11EC2">
        <w:trPr>
          <w:gridAfter w:val="2"/>
          <w:wAfter w:w="3820" w:type="dxa"/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96B2F" w14:textId="77777777" w:rsidR="00C61D88" w:rsidRPr="00D11EC2" w:rsidRDefault="00C61D88" w:rsidP="00D1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C61D88" w:rsidRPr="00D11EC2" w14:paraId="11208DE4" w14:textId="77777777" w:rsidTr="00D11EC2">
        <w:trPr>
          <w:gridAfter w:val="2"/>
          <w:wAfter w:w="3820" w:type="dxa"/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97D82" w14:textId="77777777" w:rsidR="00C61D88" w:rsidRPr="00D11EC2" w:rsidRDefault="00C61D88" w:rsidP="00D1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C61D88" w:rsidRPr="00D11EC2" w14:paraId="1DAF5D87" w14:textId="77777777" w:rsidTr="00D11EC2">
        <w:trPr>
          <w:gridAfter w:val="2"/>
          <w:wAfter w:w="3820" w:type="dxa"/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01702" w14:textId="77777777" w:rsidR="00C61D88" w:rsidRPr="00D11EC2" w:rsidRDefault="00C61D88" w:rsidP="00D1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D11EC2" w:rsidRPr="00D11EC2" w14:paraId="6BF459E6" w14:textId="77777777" w:rsidTr="00D11EC2">
        <w:trPr>
          <w:trHeight w:val="300"/>
        </w:trPr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3C78D" w14:textId="77777777" w:rsidR="00D11EC2" w:rsidRPr="00D11EC2" w:rsidRDefault="00D11EC2" w:rsidP="00D1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B5F51" w14:textId="77777777" w:rsidR="00D11EC2" w:rsidRPr="00D11EC2" w:rsidRDefault="00D11EC2" w:rsidP="00D11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</w:tbl>
    <w:p w14:paraId="7B70E447" w14:textId="77777777" w:rsidR="00783AB8" w:rsidRPr="00D11EC2" w:rsidRDefault="00783AB8" w:rsidP="002D02D5">
      <w:pPr>
        <w:rPr>
          <w:lang w:val="en-US"/>
        </w:rPr>
      </w:pPr>
    </w:p>
    <w:sectPr w:rsidR="00783AB8" w:rsidRPr="00D11EC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137FE" w14:textId="77777777" w:rsidR="008777DB" w:rsidRDefault="008777DB" w:rsidP="00D3430D">
      <w:pPr>
        <w:spacing w:after="0" w:line="240" w:lineRule="auto"/>
      </w:pPr>
      <w:r>
        <w:separator/>
      </w:r>
    </w:p>
  </w:endnote>
  <w:endnote w:type="continuationSeparator" w:id="0">
    <w:p w14:paraId="10541187" w14:textId="77777777" w:rsidR="008777DB" w:rsidRDefault="008777DB" w:rsidP="00D3430D">
      <w:pPr>
        <w:spacing w:after="0" w:line="240" w:lineRule="auto"/>
      </w:pPr>
      <w:r>
        <w:continuationSeparator/>
      </w:r>
    </w:p>
  </w:endnote>
  <w:endnote w:type="continuationNotice" w:id="1">
    <w:p w14:paraId="72F68C24" w14:textId="77777777" w:rsidR="001B5149" w:rsidRDefault="001B51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erif">
    <w:altName w:val="MS Gothic"/>
    <w:charset w:val="80"/>
    <w:family w:val="roman"/>
    <w:pitch w:val="variable"/>
  </w:font>
  <w:font w:name="Nimbus Sans L">
    <w:altName w:val="MS Gothic"/>
    <w:charset w:val="80"/>
    <w:family w:val="auto"/>
    <w:pitch w:val="variable"/>
  </w:font>
  <w:font w:name="Lohit Hindi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35C96" w14:textId="77777777" w:rsidR="008777DB" w:rsidRDefault="008777DB" w:rsidP="00D3430D">
      <w:pPr>
        <w:spacing w:after="0" w:line="240" w:lineRule="auto"/>
      </w:pPr>
      <w:r>
        <w:separator/>
      </w:r>
    </w:p>
  </w:footnote>
  <w:footnote w:type="continuationSeparator" w:id="0">
    <w:p w14:paraId="440B19C9" w14:textId="77777777" w:rsidR="008777DB" w:rsidRDefault="008777DB" w:rsidP="00D3430D">
      <w:pPr>
        <w:spacing w:after="0" w:line="240" w:lineRule="auto"/>
      </w:pPr>
      <w:r>
        <w:continuationSeparator/>
      </w:r>
    </w:p>
  </w:footnote>
  <w:footnote w:type="continuationNotice" w:id="1">
    <w:p w14:paraId="0E20142A" w14:textId="77777777" w:rsidR="001B5149" w:rsidRDefault="001B514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5CE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D4AB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B033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2ED3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383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C94036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D494F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30E2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E8548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AE7D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45F5944"/>
    <w:multiLevelType w:val="hybridMultilevel"/>
    <w:tmpl w:val="7AB0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0877BC"/>
    <w:multiLevelType w:val="hybridMultilevel"/>
    <w:tmpl w:val="81A65D9E"/>
    <w:lvl w:ilvl="0" w:tplc="06425D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16" w15:restartNumberingAfterBreak="0">
    <w:nsid w:val="081C5708"/>
    <w:multiLevelType w:val="hybridMultilevel"/>
    <w:tmpl w:val="BA58726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7" w15:restartNumberingAfterBreak="0">
    <w:nsid w:val="0CC81219"/>
    <w:multiLevelType w:val="hybridMultilevel"/>
    <w:tmpl w:val="36606E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C3270A"/>
    <w:multiLevelType w:val="multilevel"/>
    <w:tmpl w:val="8F1EF5E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151C7B44"/>
    <w:multiLevelType w:val="multilevel"/>
    <w:tmpl w:val="3CC4A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D312761"/>
    <w:multiLevelType w:val="multilevel"/>
    <w:tmpl w:val="0427001F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FCD21D5"/>
    <w:multiLevelType w:val="hybridMultilevel"/>
    <w:tmpl w:val="8502261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270599"/>
    <w:multiLevelType w:val="multilevel"/>
    <w:tmpl w:val="BA58726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53773A7"/>
    <w:multiLevelType w:val="hybridMultilevel"/>
    <w:tmpl w:val="BA58726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267813EA"/>
    <w:multiLevelType w:val="hybridMultilevel"/>
    <w:tmpl w:val="36E8C59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8AB6837"/>
    <w:multiLevelType w:val="multilevel"/>
    <w:tmpl w:val="BA58726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2AC05244"/>
    <w:multiLevelType w:val="hybridMultilevel"/>
    <w:tmpl w:val="0DCC9266"/>
    <w:lvl w:ilvl="0" w:tplc="0409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</w:lvl>
    <w:lvl w:ilvl="1" w:tplc="46EE7D72">
      <w:start w:val="1"/>
      <w:numFmt w:val="decimal"/>
      <w:lvlText w:val="%2."/>
      <w:lvlJc w:val="left"/>
      <w:pPr>
        <w:tabs>
          <w:tab w:val="num" w:pos="4560"/>
        </w:tabs>
        <w:ind w:left="4560" w:hanging="360"/>
      </w:pPr>
      <w:rPr>
        <w:rFonts w:hint="default"/>
        <w:b/>
        <w:bCs/>
        <w:i/>
        <w:iCs/>
      </w:rPr>
    </w:lvl>
    <w:lvl w:ilvl="2" w:tplc="0427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3" w:tplc="B652D576">
      <w:start w:val="1819"/>
      <w:numFmt w:val="decimal"/>
      <w:lvlText w:val="%4"/>
      <w:lvlJc w:val="left"/>
      <w:pPr>
        <w:tabs>
          <w:tab w:val="num" w:pos="3780"/>
        </w:tabs>
        <w:ind w:left="3780" w:hanging="54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2A367E"/>
    <w:multiLevelType w:val="hybridMultilevel"/>
    <w:tmpl w:val="A02EA3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BC0F20"/>
    <w:multiLevelType w:val="singleLevel"/>
    <w:tmpl w:val="F2205C34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30" w15:restartNumberingAfterBreak="0">
    <w:nsid w:val="3E1D143E"/>
    <w:multiLevelType w:val="hybridMultilevel"/>
    <w:tmpl w:val="605E65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0F12C50"/>
    <w:multiLevelType w:val="hybridMultilevel"/>
    <w:tmpl w:val="B73065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8F4DF3"/>
    <w:multiLevelType w:val="hybridMultilevel"/>
    <w:tmpl w:val="CAB2C8FE"/>
    <w:lvl w:ilvl="0" w:tplc="03EE1B4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C175E5A"/>
    <w:multiLevelType w:val="hybridMultilevel"/>
    <w:tmpl w:val="2B42F49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3633645"/>
    <w:multiLevelType w:val="hybridMultilevel"/>
    <w:tmpl w:val="8628417A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190141"/>
    <w:multiLevelType w:val="hybridMultilevel"/>
    <w:tmpl w:val="702CB8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541F4B"/>
    <w:multiLevelType w:val="multilevel"/>
    <w:tmpl w:val="5FFE2226"/>
    <w:lvl w:ilvl="0">
      <w:start w:val="1"/>
      <w:numFmt w:val="decimal"/>
      <w:lvlText w:val="%1."/>
      <w:lvlJc w:val="left"/>
      <w:pPr>
        <w:tabs>
          <w:tab w:val="num" w:pos="851"/>
        </w:tabs>
        <w:ind w:firstLine="737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firstLine="737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5F842509"/>
    <w:multiLevelType w:val="hybridMultilevel"/>
    <w:tmpl w:val="0FE2A57C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244195D"/>
    <w:multiLevelType w:val="hybridMultilevel"/>
    <w:tmpl w:val="B6F0A34A"/>
    <w:lvl w:ilvl="0" w:tplc="43BCEA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6F627E0"/>
    <w:multiLevelType w:val="hybridMultilevel"/>
    <w:tmpl w:val="A09E5E16"/>
    <w:lvl w:ilvl="0" w:tplc="F99A49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710C2"/>
    <w:multiLevelType w:val="multilevel"/>
    <w:tmpl w:val="3CC4A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4E1C18"/>
    <w:multiLevelType w:val="multilevel"/>
    <w:tmpl w:val="BA58726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CF134BA"/>
    <w:multiLevelType w:val="multilevel"/>
    <w:tmpl w:val="1B80702C"/>
    <w:lvl w:ilvl="0">
      <w:start w:val="1"/>
      <w:numFmt w:val="upperRoman"/>
      <w:lvlText w:val="%1."/>
      <w:lvlJc w:val="left"/>
      <w:pPr>
        <w:ind w:left="216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cs="Times New Roman" w:hint="default"/>
        <w:b w:val="0"/>
      </w:rPr>
    </w:lvl>
  </w:abstractNum>
  <w:abstractNum w:abstractNumId="43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4" w15:restartNumberingAfterBreak="0">
    <w:nsid w:val="7BEE2287"/>
    <w:multiLevelType w:val="hybridMultilevel"/>
    <w:tmpl w:val="4EB025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</w:num>
  <w:num w:numId="4">
    <w:abstractNumId w:val="10"/>
  </w:num>
  <w:num w:numId="5">
    <w:abstractNumId w:val="11"/>
  </w:num>
  <w:num w:numId="6">
    <w:abstractNumId w:val="12"/>
  </w:num>
  <w:num w:numId="7">
    <w:abstractNumId w:val="13"/>
  </w:num>
  <w:num w:numId="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34"/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2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32"/>
  </w:num>
  <w:num w:numId="26">
    <w:abstractNumId w:val="44"/>
  </w:num>
  <w:num w:numId="27">
    <w:abstractNumId w:val="38"/>
  </w:num>
  <w:num w:numId="28">
    <w:abstractNumId w:val="23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5"/>
  </w:num>
  <w:num w:numId="32">
    <w:abstractNumId w:val="28"/>
  </w:num>
  <w:num w:numId="33">
    <w:abstractNumId w:val="17"/>
  </w:num>
  <w:num w:numId="34">
    <w:abstractNumId w:val="30"/>
  </w:num>
  <w:num w:numId="35">
    <w:abstractNumId w:val="41"/>
  </w:num>
  <w:num w:numId="36">
    <w:abstractNumId w:val="25"/>
  </w:num>
  <w:num w:numId="37">
    <w:abstractNumId w:val="18"/>
  </w:num>
  <w:num w:numId="38">
    <w:abstractNumId w:val="15"/>
  </w:num>
  <w:num w:numId="39">
    <w:abstractNumId w:val="16"/>
  </w:num>
  <w:num w:numId="40">
    <w:abstractNumId w:val="24"/>
  </w:num>
  <w:num w:numId="41">
    <w:abstractNumId w:val="19"/>
  </w:num>
  <w:num w:numId="42">
    <w:abstractNumId w:val="40"/>
  </w:num>
  <w:num w:numId="43">
    <w:abstractNumId w:val="29"/>
  </w:num>
  <w:num w:numId="44">
    <w:abstractNumId w:val="31"/>
  </w:num>
  <w:num w:numId="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21"/>
  </w:num>
  <w:num w:numId="48">
    <w:abstractNumId w:val="37"/>
  </w:num>
  <w:num w:numId="49">
    <w:abstractNumId w:val="33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55F"/>
    <w:rsid w:val="00010482"/>
    <w:rsid w:val="00055DFA"/>
    <w:rsid w:val="00064409"/>
    <w:rsid w:val="0007588E"/>
    <w:rsid w:val="00086C32"/>
    <w:rsid w:val="000948AC"/>
    <w:rsid w:val="000A3DE3"/>
    <w:rsid w:val="000B3F56"/>
    <w:rsid w:val="000E5202"/>
    <w:rsid w:val="00105A48"/>
    <w:rsid w:val="00123230"/>
    <w:rsid w:val="00144CD2"/>
    <w:rsid w:val="00162C38"/>
    <w:rsid w:val="00174409"/>
    <w:rsid w:val="001774FA"/>
    <w:rsid w:val="0018603C"/>
    <w:rsid w:val="00186778"/>
    <w:rsid w:val="001A2045"/>
    <w:rsid w:val="001B4E3F"/>
    <w:rsid w:val="001B5149"/>
    <w:rsid w:val="001C715D"/>
    <w:rsid w:val="001D4F55"/>
    <w:rsid w:val="001E0750"/>
    <w:rsid w:val="001E0D53"/>
    <w:rsid w:val="001E5E67"/>
    <w:rsid w:val="001F39CD"/>
    <w:rsid w:val="0020530D"/>
    <w:rsid w:val="0021455F"/>
    <w:rsid w:val="002164C8"/>
    <w:rsid w:val="00221CA9"/>
    <w:rsid w:val="002346EE"/>
    <w:rsid w:val="00234828"/>
    <w:rsid w:val="00244903"/>
    <w:rsid w:val="00262DDD"/>
    <w:rsid w:val="002717F9"/>
    <w:rsid w:val="00273761"/>
    <w:rsid w:val="002744B0"/>
    <w:rsid w:val="0028328E"/>
    <w:rsid w:val="00291639"/>
    <w:rsid w:val="002B560F"/>
    <w:rsid w:val="002B68E1"/>
    <w:rsid w:val="002C2327"/>
    <w:rsid w:val="002C5697"/>
    <w:rsid w:val="002D02D5"/>
    <w:rsid w:val="002D4F63"/>
    <w:rsid w:val="00304AD2"/>
    <w:rsid w:val="00326D45"/>
    <w:rsid w:val="00343E69"/>
    <w:rsid w:val="00346887"/>
    <w:rsid w:val="0037089B"/>
    <w:rsid w:val="00373B90"/>
    <w:rsid w:val="003772BF"/>
    <w:rsid w:val="00380BDA"/>
    <w:rsid w:val="00395CF7"/>
    <w:rsid w:val="00396CFC"/>
    <w:rsid w:val="003A10A3"/>
    <w:rsid w:val="003B47A7"/>
    <w:rsid w:val="003F430B"/>
    <w:rsid w:val="003F4604"/>
    <w:rsid w:val="003F74AB"/>
    <w:rsid w:val="004204D0"/>
    <w:rsid w:val="00427F27"/>
    <w:rsid w:val="004338A6"/>
    <w:rsid w:val="00434311"/>
    <w:rsid w:val="00441F3A"/>
    <w:rsid w:val="004905E7"/>
    <w:rsid w:val="00490A9A"/>
    <w:rsid w:val="00495586"/>
    <w:rsid w:val="004B29A1"/>
    <w:rsid w:val="004D2A34"/>
    <w:rsid w:val="004E1EF0"/>
    <w:rsid w:val="004E48E6"/>
    <w:rsid w:val="00514028"/>
    <w:rsid w:val="005147D4"/>
    <w:rsid w:val="00531C18"/>
    <w:rsid w:val="00550851"/>
    <w:rsid w:val="00562365"/>
    <w:rsid w:val="00565592"/>
    <w:rsid w:val="005859A7"/>
    <w:rsid w:val="0058697D"/>
    <w:rsid w:val="005B0982"/>
    <w:rsid w:val="005B268C"/>
    <w:rsid w:val="005B3DDE"/>
    <w:rsid w:val="005C1C2B"/>
    <w:rsid w:val="005D2E63"/>
    <w:rsid w:val="005D4420"/>
    <w:rsid w:val="005D7739"/>
    <w:rsid w:val="005E229E"/>
    <w:rsid w:val="005E4DA1"/>
    <w:rsid w:val="005F2399"/>
    <w:rsid w:val="005F339C"/>
    <w:rsid w:val="005F62DB"/>
    <w:rsid w:val="00620131"/>
    <w:rsid w:val="00627A32"/>
    <w:rsid w:val="00632E7D"/>
    <w:rsid w:val="00671C06"/>
    <w:rsid w:val="006766AB"/>
    <w:rsid w:val="006A36B6"/>
    <w:rsid w:val="006A50A5"/>
    <w:rsid w:val="006B0818"/>
    <w:rsid w:val="006B2A93"/>
    <w:rsid w:val="006B6284"/>
    <w:rsid w:val="006C6411"/>
    <w:rsid w:val="006D61D8"/>
    <w:rsid w:val="006D7552"/>
    <w:rsid w:val="006D7E70"/>
    <w:rsid w:val="006F3949"/>
    <w:rsid w:val="00701E1E"/>
    <w:rsid w:val="0071285A"/>
    <w:rsid w:val="0073457A"/>
    <w:rsid w:val="0078153D"/>
    <w:rsid w:val="00783AB8"/>
    <w:rsid w:val="00796D49"/>
    <w:rsid w:val="007977F3"/>
    <w:rsid w:val="007A32CF"/>
    <w:rsid w:val="007A368E"/>
    <w:rsid w:val="007D74BD"/>
    <w:rsid w:val="007E416D"/>
    <w:rsid w:val="007F1D36"/>
    <w:rsid w:val="007F4CB5"/>
    <w:rsid w:val="008105BF"/>
    <w:rsid w:val="008142F0"/>
    <w:rsid w:val="0081572E"/>
    <w:rsid w:val="008160EC"/>
    <w:rsid w:val="008218BE"/>
    <w:rsid w:val="00824716"/>
    <w:rsid w:val="00837B05"/>
    <w:rsid w:val="008424BE"/>
    <w:rsid w:val="0085392D"/>
    <w:rsid w:val="00864F5C"/>
    <w:rsid w:val="00870087"/>
    <w:rsid w:val="008777DB"/>
    <w:rsid w:val="00894763"/>
    <w:rsid w:val="008A1ABE"/>
    <w:rsid w:val="008A6B6A"/>
    <w:rsid w:val="008A6C2C"/>
    <w:rsid w:val="008B056C"/>
    <w:rsid w:val="008B0E9C"/>
    <w:rsid w:val="008B1B63"/>
    <w:rsid w:val="008B6602"/>
    <w:rsid w:val="008C6A7E"/>
    <w:rsid w:val="008D1CFC"/>
    <w:rsid w:val="008D78E2"/>
    <w:rsid w:val="009173FB"/>
    <w:rsid w:val="00927108"/>
    <w:rsid w:val="009533D8"/>
    <w:rsid w:val="00954F2D"/>
    <w:rsid w:val="009733B1"/>
    <w:rsid w:val="00983293"/>
    <w:rsid w:val="00991093"/>
    <w:rsid w:val="00A12D89"/>
    <w:rsid w:val="00A61CAD"/>
    <w:rsid w:val="00A67588"/>
    <w:rsid w:val="00A73C69"/>
    <w:rsid w:val="00A97546"/>
    <w:rsid w:val="00AC08DC"/>
    <w:rsid w:val="00AE02A8"/>
    <w:rsid w:val="00AE24BF"/>
    <w:rsid w:val="00B11D7B"/>
    <w:rsid w:val="00B26FFB"/>
    <w:rsid w:val="00B336B5"/>
    <w:rsid w:val="00B4221B"/>
    <w:rsid w:val="00B47533"/>
    <w:rsid w:val="00B62631"/>
    <w:rsid w:val="00B75237"/>
    <w:rsid w:val="00B815E9"/>
    <w:rsid w:val="00BA334A"/>
    <w:rsid w:val="00BC31F3"/>
    <w:rsid w:val="00BC66B5"/>
    <w:rsid w:val="00BE771C"/>
    <w:rsid w:val="00C02B48"/>
    <w:rsid w:val="00C20BB1"/>
    <w:rsid w:val="00C25D12"/>
    <w:rsid w:val="00C45BC6"/>
    <w:rsid w:val="00C5516D"/>
    <w:rsid w:val="00C610A6"/>
    <w:rsid w:val="00C61D88"/>
    <w:rsid w:val="00C62317"/>
    <w:rsid w:val="00C64CBC"/>
    <w:rsid w:val="00C715FE"/>
    <w:rsid w:val="00C97AA6"/>
    <w:rsid w:val="00CB66B4"/>
    <w:rsid w:val="00CB6FFC"/>
    <w:rsid w:val="00CC7695"/>
    <w:rsid w:val="00CE5828"/>
    <w:rsid w:val="00CF7EEA"/>
    <w:rsid w:val="00D10895"/>
    <w:rsid w:val="00D10B1A"/>
    <w:rsid w:val="00D11EC2"/>
    <w:rsid w:val="00D14463"/>
    <w:rsid w:val="00D23580"/>
    <w:rsid w:val="00D32344"/>
    <w:rsid w:val="00D342FA"/>
    <w:rsid w:val="00D3430D"/>
    <w:rsid w:val="00D619B6"/>
    <w:rsid w:val="00D906C2"/>
    <w:rsid w:val="00D9511F"/>
    <w:rsid w:val="00DB5533"/>
    <w:rsid w:val="00DF4418"/>
    <w:rsid w:val="00DF4595"/>
    <w:rsid w:val="00E033B9"/>
    <w:rsid w:val="00E17724"/>
    <w:rsid w:val="00E26C8B"/>
    <w:rsid w:val="00E2763E"/>
    <w:rsid w:val="00E376F3"/>
    <w:rsid w:val="00E40371"/>
    <w:rsid w:val="00E43A5E"/>
    <w:rsid w:val="00E43E65"/>
    <w:rsid w:val="00E56913"/>
    <w:rsid w:val="00E67ABF"/>
    <w:rsid w:val="00E77819"/>
    <w:rsid w:val="00E915E4"/>
    <w:rsid w:val="00E93DB5"/>
    <w:rsid w:val="00EC1179"/>
    <w:rsid w:val="00EF0383"/>
    <w:rsid w:val="00F03F40"/>
    <w:rsid w:val="00F06287"/>
    <w:rsid w:val="00F11ED9"/>
    <w:rsid w:val="00F12A62"/>
    <w:rsid w:val="00F46CD0"/>
    <w:rsid w:val="00F57FB7"/>
    <w:rsid w:val="00F705BC"/>
    <w:rsid w:val="00F8364B"/>
    <w:rsid w:val="00F90901"/>
    <w:rsid w:val="00F966FF"/>
    <w:rsid w:val="00FA0022"/>
    <w:rsid w:val="00FA1B2C"/>
    <w:rsid w:val="00FA66B5"/>
    <w:rsid w:val="00FA6BB1"/>
    <w:rsid w:val="00FC43C1"/>
    <w:rsid w:val="00FE67E8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C12590"/>
  <w15:chartTrackingRefBased/>
  <w15:docId w15:val="{CEACF8B2-06FA-4733-8160-FCE8A5F4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455F"/>
  </w:style>
  <w:style w:type="paragraph" w:styleId="Heading1">
    <w:name w:val="heading 1"/>
    <w:basedOn w:val="Normal"/>
    <w:next w:val="Normal"/>
    <w:link w:val="Heading1Char"/>
    <w:qFormat/>
    <w:rsid w:val="0021455F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Calibri" w:hAnsi="Times New Roman" w:cs="Times New Roman"/>
      <w:sz w:val="28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21455F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21455F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21455F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21455F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21455F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21455F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21455F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21455F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455F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21455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21455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21455F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21455F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21455F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21455F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21455F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21455F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semiHidden/>
    <w:rsid w:val="0021455F"/>
  </w:style>
  <w:style w:type="character" w:styleId="Hyperlink">
    <w:name w:val="Hyperlink"/>
    <w:rsid w:val="0021455F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21455F"/>
    <w:rPr>
      <w:rFonts w:eastAsia="Calibri"/>
    </w:rPr>
  </w:style>
  <w:style w:type="paragraph" w:styleId="CommentText">
    <w:name w:val="annotation text"/>
    <w:basedOn w:val="Normal"/>
    <w:link w:val="CommentTextChar"/>
    <w:semiHidden/>
    <w:rsid w:val="0021455F"/>
    <w:pPr>
      <w:spacing w:after="200" w:line="276" w:lineRule="auto"/>
    </w:pPr>
    <w:rPr>
      <w:rFonts w:eastAsia="Calibri"/>
    </w:rPr>
  </w:style>
  <w:style w:type="character" w:customStyle="1" w:styleId="CommentTextChar1">
    <w:name w:val="Comment Text Char1"/>
    <w:basedOn w:val="DefaultParagraphFont"/>
    <w:uiPriority w:val="99"/>
    <w:semiHidden/>
    <w:rsid w:val="0021455F"/>
    <w:rPr>
      <w:sz w:val="20"/>
      <w:szCs w:val="20"/>
    </w:rPr>
  </w:style>
  <w:style w:type="paragraph" w:styleId="Header">
    <w:name w:val="header"/>
    <w:aliases w:val="Specialioji žyma"/>
    <w:basedOn w:val="Normal"/>
    <w:link w:val="HeaderChar"/>
    <w:uiPriority w:val="99"/>
    <w:rsid w:val="0021455F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21455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rsid w:val="0021455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FooterChar">
    <w:name w:val="Footer Char"/>
    <w:basedOn w:val="DefaultParagraphFont"/>
    <w:link w:val="Footer"/>
    <w:rsid w:val="0021455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link w:val="BodyTextIndent3"/>
    <w:semiHidden/>
    <w:rsid w:val="0021455F"/>
    <w:rPr>
      <w:rFonts w:eastAsia="Calibri"/>
      <w:sz w:val="24"/>
    </w:rPr>
  </w:style>
  <w:style w:type="paragraph" w:styleId="BodyTextIndent3">
    <w:name w:val="Body Text Indent 3"/>
    <w:basedOn w:val="Normal"/>
    <w:link w:val="BodyTextIndent3Char"/>
    <w:semiHidden/>
    <w:rsid w:val="0021455F"/>
    <w:pPr>
      <w:tabs>
        <w:tab w:val="left" w:pos="4536"/>
      </w:tabs>
      <w:spacing w:after="0" w:line="240" w:lineRule="auto"/>
      <w:ind w:firstLine="2268"/>
      <w:jc w:val="both"/>
    </w:pPr>
    <w:rPr>
      <w:rFonts w:eastAsia="Calibri"/>
      <w:sz w:val="24"/>
    </w:rPr>
  </w:style>
  <w:style w:type="character" w:customStyle="1" w:styleId="BodyTextIndent3Char1">
    <w:name w:val="Body Text Indent 3 Char1"/>
    <w:basedOn w:val="DefaultParagraphFont"/>
    <w:uiPriority w:val="99"/>
    <w:semiHidden/>
    <w:rsid w:val="0021455F"/>
    <w:rPr>
      <w:sz w:val="16"/>
      <w:szCs w:val="16"/>
    </w:rPr>
  </w:style>
  <w:style w:type="character" w:customStyle="1" w:styleId="PlainTextChar">
    <w:name w:val="Plain Text Char"/>
    <w:link w:val="PlainText"/>
    <w:semiHidden/>
    <w:rsid w:val="0021455F"/>
    <w:rPr>
      <w:rFonts w:ascii="Courier New" w:eastAsia="Calibri" w:hAnsi="Courier New"/>
      <w:sz w:val="24"/>
    </w:rPr>
  </w:style>
  <w:style w:type="paragraph" w:styleId="PlainText">
    <w:name w:val="Plain Text"/>
    <w:basedOn w:val="Normal"/>
    <w:link w:val="PlainTextChar"/>
    <w:semiHidden/>
    <w:rsid w:val="0021455F"/>
    <w:pPr>
      <w:spacing w:after="0" w:line="240" w:lineRule="auto"/>
    </w:pPr>
    <w:rPr>
      <w:rFonts w:ascii="Courier New" w:eastAsia="Calibri" w:hAnsi="Courier New"/>
      <w:sz w:val="24"/>
    </w:rPr>
  </w:style>
  <w:style w:type="character" w:customStyle="1" w:styleId="PlainTextChar1">
    <w:name w:val="Plain Text Char1"/>
    <w:basedOn w:val="DefaultParagraphFont"/>
    <w:uiPriority w:val="99"/>
    <w:semiHidden/>
    <w:rsid w:val="0021455F"/>
    <w:rPr>
      <w:rFonts w:ascii="Consolas" w:hAnsi="Consolas"/>
      <w:sz w:val="21"/>
      <w:szCs w:val="21"/>
    </w:rPr>
  </w:style>
  <w:style w:type="character" w:customStyle="1" w:styleId="CommentSubjectChar">
    <w:name w:val="Comment Subject Char"/>
    <w:link w:val="CommentSubject"/>
    <w:semiHidden/>
    <w:rsid w:val="0021455F"/>
    <w:rPr>
      <w:rFonts w:eastAsia="Calibri"/>
      <w:sz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1455F"/>
    <w:rPr>
      <w:sz w:val="24"/>
      <w:lang w:eastAsia="lt-LT"/>
    </w:rPr>
  </w:style>
  <w:style w:type="character" w:customStyle="1" w:styleId="CommentSubjectChar1">
    <w:name w:val="Comment Subject Char1"/>
    <w:basedOn w:val="CommentTextChar1"/>
    <w:uiPriority w:val="99"/>
    <w:semiHidden/>
    <w:rsid w:val="0021455F"/>
    <w:rPr>
      <w:b/>
      <w:bCs/>
      <w:sz w:val="20"/>
      <w:szCs w:val="20"/>
    </w:rPr>
  </w:style>
  <w:style w:type="paragraph" w:customStyle="1" w:styleId="Patvirtinta">
    <w:name w:val="Patvirtinta"/>
    <w:rsid w:val="0021455F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rsid w:val="0021455F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21455F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character" w:customStyle="1" w:styleId="BalloonTextChar">
    <w:name w:val="Balloon Text Char"/>
    <w:link w:val="BalloonText"/>
    <w:semiHidden/>
    <w:rsid w:val="0021455F"/>
    <w:rPr>
      <w:rFonts w:ascii="Tahoma" w:eastAsia="Calibri" w:hAnsi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1455F"/>
    <w:pPr>
      <w:spacing w:after="200" w:line="276" w:lineRule="auto"/>
    </w:pPr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21455F"/>
    <w:rPr>
      <w:rFonts w:ascii="Segoe UI" w:hAnsi="Segoe UI" w:cs="Segoe UI"/>
      <w:sz w:val="18"/>
      <w:szCs w:val="18"/>
    </w:rPr>
  </w:style>
  <w:style w:type="character" w:customStyle="1" w:styleId="BodyTextChar">
    <w:name w:val="Body Text Char"/>
    <w:aliases w:val=" Char1 Char,Char Char,Char1 Char"/>
    <w:link w:val="BodyText"/>
    <w:semiHidden/>
    <w:rsid w:val="0021455F"/>
    <w:rPr>
      <w:rFonts w:eastAsia="Calibri"/>
      <w:sz w:val="24"/>
    </w:rPr>
  </w:style>
  <w:style w:type="paragraph" w:styleId="BodyText">
    <w:name w:val="Body Text"/>
    <w:aliases w:val=" Char1,Char,Char1"/>
    <w:basedOn w:val="Normal"/>
    <w:link w:val="BodyTextChar"/>
    <w:semiHidden/>
    <w:unhideWhenUsed/>
    <w:rsid w:val="0021455F"/>
    <w:pPr>
      <w:spacing w:after="120" w:line="276" w:lineRule="auto"/>
    </w:pPr>
    <w:rPr>
      <w:rFonts w:eastAsia="Calibri"/>
      <w:sz w:val="24"/>
    </w:rPr>
  </w:style>
  <w:style w:type="character" w:customStyle="1" w:styleId="BodyTextChar1">
    <w:name w:val="Body Text Char1"/>
    <w:aliases w:val="Char1 Char1,Char Char1"/>
    <w:basedOn w:val="DefaultParagraphFont"/>
    <w:uiPriority w:val="99"/>
    <w:semiHidden/>
    <w:rsid w:val="0021455F"/>
  </w:style>
  <w:style w:type="character" w:styleId="PageNumber">
    <w:name w:val="page number"/>
    <w:basedOn w:val="DefaultParagraphFont"/>
    <w:rsid w:val="0021455F"/>
  </w:style>
  <w:style w:type="paragraph" w:customStyle="1" w:styleId="linija">
    <w:name w:val="linija"/>
    <w:basedOn w:val="Normal"/>
    <w:rsid w:val="00214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tblrowlbl1">
    <w:name w:val="tblrowlbl1"/>
    <w:rsid w:val="0021455F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21455F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2145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tblrowlbl">
    <w:name w:val="tblrowlbl"/>
    <w:basedOn w:val="DefaultParagraphFont"/>
    <w:rsid w:val="0021455F"/>
  </w:style>
  <w:style w:type="character" w:styleId="CommentReference">
    <w:name w:val="annotation reference"/>
    <w:uiPriority w:val="99"/>
    <w:semiHidden/>
    <w:rsid w:val="0021455F"/>
    <w:rPr>
      <w:sz w:val="16"/>
      <w:szCs w:val="16"/>
    </w:rPr>
  </w:style>
  <w:style w:type="paragraph" w:customStyle="1" w:styleId="CharChar10">
    <w:name w:val="Char Char10"/>
    <w:basedOn w:val="Normal"/>
    <w:rsid w:val="002145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harChar16">
    <w:name w:val="Char Char16"/>
    <w:rsid w:val="0021455F"/>
    <w:rPr>
      <w:rFonts w:eastAsia="Calibri"/>
      <w:sz w:val="28"/>
      <w:szCs w:val="22"/>
      <w:lang w:val="lt-LT" w:eastAsia="lt-LT" w:bidi="ar-SA"/>
    </w:rPr>
  </w:style>
  <w:style w:type="paragraph" w:styleId="ListParagraph">
    <w:name w:val="List Paragraph"/>
    <w:basedOn w:val="Normal"/>
    <w:uiPriority w:val="34"/>
    <w:qFormat/>
    <w:rsid w:val="0021455F"/>
    <w:pPr>
      <w:spacing w:after="200" w:line="276" w:lineRule="auto"/>
      <w:ind w:left="720"/>
      <w:contextualSpacing/>
    </w:pPr>
    <w:rPr>
      <w:rFonts w:ascii="Calibri" w:eastAsia="Calibri" w:hAnsi="Calibri" w:cs="Arial Unicode MS"/>
      <w:lang w:bidi="lo-LA"/>
    </w:rPr>
  </w:style>
  <w:style w:type="paragraph" w:customStyle="1" w:styleId="Point1">
    <w:name w:val="Point 1"/>
    <w:basedOn w:val="Normal"/>
    <w:rsid w:val="0021455F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21455F"/>
    <w:pPr>
      <w:spacing w:after="120" w:line="276" w:lineRule="auto"/>
      <w:ind w:left="283"/>
    </w:pPr>
    <w:rPr>
      <w:rFonts w:ascii="Times New Roman" w:eastAsia="Calibri" w:hAnsi="Times New Roman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21455F"/>
    <w:rPr>
      <w:rFonts w:ascii="Times New Roman" w:eastAsia="Calibri" w:hAnsi="Times New Roman" w:cs="Times New Roman"/>
      <w:sz w:val="24"/>
    </w:rPr>
  </w:style>
  <w:style w:type="paragraph" w:styleId="HTMLPreformatted">
    <w:name w:val="HTML Preformatted"/>
    <w:basedOn w:val="Normal"/>
    <w:link w:val="HTMLPreformattedChar"/>
    <w:rsid w:val="002145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21455F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MAZAS">
    <w:name w:val="MAZAS"/>
    <w:rsid w:val="0021455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NoSpacing">
    <w:name w:val="No Spacing"/>
    <w:qFormat/>
    <w:rsid w:val="0021455F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Title">
    <w:name w:val="Title"/>
    <w:basedOn w:val="Normal"/>
    <w:link w:val="TitleChar"/>
    <w:qFormat/>
    <w:rsid w:val="002145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21455F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99"/>
    <w:rsid w:val="0021455F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2145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2145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telsturinys">
    <w:name w:val="Lentelės turinys"/>
    <w:basedOn w:val="Normal"/>
    <w:rsid w:val="0021455F"/>
    <w:pPr>
      <w:widowControl w:val="0"/>
      <w:suppressLineNumbers/>
      <w:suppressAutoHyphens/>
      <w:spacing w:after="0" w:line="240" w:lineRule="auto"/>
    </w:pPr>
    <w:rPr>
      <w:rFonts w:ascii="Liberation Serif" w:eastAsia="Nimbus Sans L" w:hAnsi="Liberation Serif" w:cs="Lohit Hindi"/>
      <w:kern w:val="1"/>
      <w:sz w:val="24"/>
      <w:szCs w:val="24"/>
      <w:lang w:eastAsia="zh-CN" w:bidi="hi-IN"/>
    </w:rPr>
  </w:style>
  <w:style w:type="paragraph" w:customStyle="1" w:styleId="BodyText10">
    <w:name w:val="Body Text1"/>
    <w:rsid w:val="0021455F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CharChar160">
    <w:name w:val="Char Char16"/>
    <w:rsid w:val="0021455F"/>
    <w:rPr>
      <w:rFonts w:eastAsia="Times New Roman"/>
      <w:sz w:val="22"/>
      <w:szCs w:val="22"/>
      <w:lang w:val="lt-LT" w:eastAsia="lt-LT"/>
    </w:rPr>
  </w:style>
  <w:style w:type="character" w:customStyle="1" w:styleId="Antrat1Diagrama">
    <w:name w:val="Antraštė 1 Diagrama"/>
    <w:link w:val="Antrat11"/>
    <w:locked/>
    <w:rsid w:val="0021455F"/>
    <w:rPr>
      <w:sz w:val="28"/>
      <w:szCs w:val="28"/>
    </w:rPr>
  </w:style>
  <w:style w:type="paragraph" w:customStyle="1" w:styleId="Antrat11">
    <w:name w:val="Antraštė 11"/>
    <w:basedOn w:val="Normal"/>
    <w:link w:val="Antrat1Diagrama"/>
    <w:rsid w:val="0021455F"/>
    <w:pPr>
      <w:spacing w:after="200" w:line="276" w:lineRule="auto"/>
    </w:pPr>
    <w:rPr>
      <w:sz w:val="28"/>
      <w:szCs w:val="28"/>
    </w:rPr>
  </w:style>
  <w:style w:type="character" w:customStyle="1" w:styleId="Antrat2Diagrama">
    <w:name w:val="Antraštė 2 Diagrama"/>
    <w:aliases w:val="Title Header2 Diagrama"/>
    <w:locked/>
    <w:rsid w:val="0021455F"/>
    <w:rPr>
      <w:sz w:val="24"/>
      <w:szCs w:val="24"/>
      <w:lang w:eastAsia="lt-LT"/>
    </w:rPr>
  </w:style>
  <w:style w:type="paragraph" w:customStyle="1" w:styleId="prastasis1">
    <w:name w:val="Įprastasis1"/>
    <w:basedOn w:val="Normal"/>
    <w:rsid w:val="0021455F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locked/>
    <w:rsid w:val="0021455F"/>
    <w:rPr>
      <w:sz w:val="24"/>
      <w:szCs w:val="24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"/>
    <w:locked/>
    <w:rsid w:val="0021455F"/>
    <w:rPr>
      <w:b/>
      <w:bCs/>
      <w:sz w:val="44"/>
      <w:szCs w:val="44"/>
      <w:lang w:eastAsia="lt-LT"/>
    </w:rPr>
  </w:style>
  <w:style w:type="character" w:customStyle="1" w:styleId="Antrat5Diagrama">
    <w:name w:val="Antraštė 5 Diagrama"/>
    <w:link w:val="Antrat51"/>
    <w:locked/>
    <w:rsid w:val="0021455F"/>
    <w:rPr>
      <w:b/>
      <w:bCs/>
      <w:sz w:val="40"/>
      <w:szCs w:val="40"/>
    </w:rPr>
  </w:style>
  <w:style w:type="paragraph" w:customStyle="1" w:styleId="Antrat51">
    <w:name w:val="Antraštė 51"/>
    <w:basedOn w:val="Normal"/>
    <w:link w:val="Antrat5Diagrama"/>
    <w:rsid w:val="0021455F"/>
    <w:pPr>
      <w:spacing w:after="200" w:line="276" w:lineRule="auto"/>
    </w:pPr>
    <w:rPr>
      <w:b/>
      <w:bCs/>
      <w:sz w:val="40"/>
      <w:szCs w:val="40"/>
    </w:rPr>
  </w:style>
  <w:style w:type="character" w:customStyle="1" w:styleId="Antrat6Diagrama">
    <w:name w:val="Antraštė 6 Diagrama"/>
    <w:link w:val="Antrat61"/>
    <w:locked/>
    <w:rsid w:val="0021455F"/>
    <w:rPr>
      <w:b/>
      <w:bCs/>
      <w:sz w:val="36"/>
      <w:szCs w:val="36"/>
    </w:rPr>
  </w:style>
  <w:style w:type="paragraph" w:customStyle="1" w:styleId="Antrat61">
    <w:name w:val="Antraštė 61"/>
    <w:basedOn w:val="Normal"/>
    <w:link w:val="Antrat6Diagrama"/>
    <w:rsid w:val="0021455F"/>
    <w:pPr>
      <w:spacing w:after="200" w:line="276" w:lineRule="auto"/>
    </w:pPr>
    <w:rPr>
      <w:b/>
      <w:bCs/>
      <w:sz w:val="36"/>
      <w:szCs w:val="36"/>
    </w:rPr>
  </w:style>
  <w:style w:type="character" w:customStyle="1" w:styleId="HTMLiankstoformatuotasDiagrama">
    <w:name w:val="HTML iš anksto formatuotas Diagrama"/>
    <w:link w:val="HTMLiankstoformatuotas1"/>
    <w:locked/>
    <w:rsid w:val="0021455F"/>
    <w:rPr>
      <w:rFonts w:ascii="Courier New" w:hAnsi="Courier New" w:cs="Courier New"/>
    </w:rPr>
  </w:style>
  <w:style w:type="paragraph" w:customStyle="1" w:styleId="HTMLiankstoformatuotas1">
    <w:name w:val="HTML iš anksto formatuotas1"/>
    <w:basedOn w:val="Normal"/>
    <w:link w:val="HTMLiankstoformatuotasDiagrama"/>
    <w:rsid w:val="0021455F"/>
    <w:pPr>
      <w:spacing w:after="200" w:line="276" w:lineRule="auto"/>
    </w:pPr>
    <w:rPr>
      <w:rFonts w:ascii="Courier New" w:hAnsi="Courier New" w:cs="Courier New"/>
    </w:rPr>
  </w:style>
  <w:style w:type="character" w:customStyle="1" w:styleId="Antrat7Diagrama">
    <w:name w:val="Antraštė 7 Diagrama"/>
    <w:link w:val="Antrat71"/>
    <w:locked/>
    <w:rsid w:val="0021455F"/>
    <w:rPr>
      <w:sz w:val="48"/>
      <w:szCs w:val="48"/>
    </w:rPr>
  </w:style>
  <w:style w:type="paragraph" w:customStyle="1" w:styleId="Antrat71">
    <w:name w:val="Antraštė 71"/>
    <w:basedOn w:val="Normal"/>
    <w:link w:val="Antrat7Diagrama"/>
    <w:rsid w:val="0021455F"/>
    <w:pPr>
      <w:spacing w:after="200" w:line="276" w:lineRule="auto"/>
    </w:pPr>
    <w:rPr>
      <w:sz w:val="48"/>
      <w:szCs w:val="48"/>
    </w:rPr>
  </w:style>
  <w:style w:type="character" w:customStyle="1" w:styleId="Antrat8Diagrama">
    <w:name w:val="Antraštė 8 Diagrama"/>
    <w:link w:val="Antrat81"/>
    <w:locked/>
    <w:rsid w:val="0021455F"/>
    <w:rPr>
      <w:b/>
      <w:bCs/>
      <w:sz w:val="18"/>
      <w:szCs w:val="18"/>
    </w:rPr>
  </w:style>
  <w:style w:type="paragraph" w:customStyle="1" w:styleId="Antrat81">
    <w:name w:val="Antraštė 81"/>
    <w:basedOn w:val="Normal"/>
    <w:link w:val="Antrat8Diagrama"/>
    <w:rsid w:val="0021455F"/>
    <w:pPr>
      <w:spacing w:after="200" w:line="276" w:lineRule="auto"/>
    </w:pPr>
    <w:rPr>
      <w:b/>
      <w:bCs/>
      <w:sz w:val="18"/>
      <w:szCs w:val="18"/>
    </w:rPr>
  </w:style>
  <w:style w:type="character" w:customStyle="1" w:styleId="Antrat9Diagrama">
    <w:name w:val="Antraštė 9 Diagrama"/>
    <w:link w:val="Antrat91"/>
    <w:locked/>
    <w:rsid w:val="0021455F"/>
    <w:rPr>
      <w:sz w:val="40"/>
      <w:szCs w:val="40"/>
    </w:rPr>
  </w:style>
  <w:style w:type="paragraph" w:customStyle="1" w:styleId="Antrat91">
    <w:name w:val="Antraštė 91"/>
    <w:basedOn w:val="Normal"/>
    <w:link w:val="Antrat9Diagrama"/>
    <w:rsid w:val="0021455F"/>
    <w:pPr>
      <w:spacing w:after="200" w:line="276" w:lineRule="auto"/>
    </w:pPr>
    <w:rPr>
      <w:sz w:val="40"/>
      <w:szCs w:val="40"/>
    </w:rPr>
  </w:style>
  <w:style w:type="character" w:customStyle="1" w:styleId="KomentarotekstasDiagrama">
    <w:name w:val="Komentaro tekstas Diagrama"/>
    <w:link w:val="Komentarotekstas1"/>
    <w:locked/>
    <w:rsid w:val="0021455F"/>
  </w:style>
  <w:style w:type="paragraph" w:customStyle="1" w:styleId="Komentarotekstas1">
    <w:name w:val="Komentaro tekstas1"/>
    <w:basedOn w:val="Normal"/>
    <w:link w:val="KomentarotekstasDiagrama"/>
    <w:rsid w:val="0021455F"/>
    <w:pPr>
      <w:spacing w:after="200" w:line="276" w:lineRule="auto"/>
    </w:pPr>
  </w:style>
  <w:style w:type="character" w:customStyle="1" w:styleId="AntratsDiagrama">
    <w:name w:val="Antraštės Diagrama"/>
    <w:link w:val="Antrats1"/>
    <w:locked/>
    <w:rsid w:val="0021455F"/>
    <w:rPr>
      <w:sz w:val="24"/>
      <w:szCs w:val="24"/>
    </w:rPr>
  </w:style>
  <w:style w:type="paragraph" w:customStyle="1" w:styleId="Antrats1">
    <w:name w:val="Antraštės1"/>
    <w:basedOn w:val="Normal"/>
    <w:link w:val="AntratsDiagrama"/>
    <w:rsid w:val="0021455F"/>
    <w:pPr>
      <w:spacing w:after="200" w:line="276" w:lineRule="auto"/>
    </w:pPr>
    <w:rPr>
      <w:sz w:val="24"/>
      <w:szCs w:val="24"/>
    </w:rPr>
  </w:style>
  <w:style w:type="character" w:customStyle="1" w:styleId="PoratDiagrama">
    <w:name w:val="Poraštė Diagrama"/>
    <w:link w:val="Porat1"/>
    <w:locked/>
    <w:rsid w:val="0021455F"/>
    <w:rPr>
      <w:sz w:val="24"/>
      <w:szCs w:val="24"/>
    </w:rPr>
  </w:style>
  <w:style w:type="paragraph" w:customStyle="1" w:styleId="Porat1">
    <w:name w:val="Poraštė1"/>
    <w:basedOn w:val="Normal"/>
    <w:link w:val="PoratDiagrama"/>
    <w:rsid w:val="0021455F"/>
    <w:pPr>
      <w:spacing w:after="200" w:line="276" w:lineRule="auto"/>
    </w:pPr>
    <w:rPr>
      <w:sz w:val="24"/>
      <w:szCs w:val="24"/>
    </w:rPr>
  </w:style>
  <w:style w:type="character" w:customStyle="1" w:styleId="PagrindinistekstasDiagrama">
    <w:name w:val="Pagrindinis tekstas Diagrama"/>
    <w:link w:val="Pagrindinistekstas1"/>
    <w:locked/>
    <w:rsid w:val="0021455F"/>
    <w:rPr>
      <w:sz w:val="24"/>
      <w:szCs w:val="24"/>
    </w:rPr>
  </w:style>
  <w:style w:type="paragraph" w:customStyle="1" w:styleId="Pagrindinistekstas1">
    <w:name w:val="Pagrindinis tekstas1"/>
    <w:basedOn w:val="Normal"/>
    <w:link w:val="PagrindinistekstasDiagrama"/>
    <w:rsid w:val="0021455F"/>
    <w:pPr>
      <w:spacing w:after="200" w:line="276" w:lineRule="auto"/>
    </w:pPr>
    <w:rPr>
      <w:sz w:val="24"/>
      <w:szCs w:val="24"/>
    </w:rPr>
  </w:style>
  <w:style w:type="character" w:customStyle="1" w:styleId="PagrindiniotekstotraukaDiagrama">
    <w:name w:val="Pagrindinio teksto įtrauka Diagrama"/>
    <w:link w:val="Pagrindiniotekstotrauka1"/>
    <w:locked/>
    <w:rsid w:val="0021455F"/>
    <w:rPr>
      <w:sz w:val="24"/>
      <w:szCs w:val="24"/>
    </w:rPr>
  </w:style>
  <w:style w:type="paragraph" w:customStyle="1" w:styleId="Pagrindiniotekstotrauka1">
    <w:name w:val="Pagrindinio teksto įtrauka1"/>
    <w:basedOn w:val="Normal"/>
    <w:link w:val="PagrindiniotekstotraukaDiagrama"/>
    <w:rsid w:val="0021455F"/>
    <w:pPr>
      <w:spacing w:after="200" w:line="276" w:lineRule="auto"/>
    </w:pPr>
    <w:rPr>
      <w:sz w:val="24"/>
      <w:szCs w:val="24"/>
    </w:rPr>
  </w:style>
  <w:style w:type="character" w:customStyle="1" w:styleId="Pagrindinistekstas2Diagrama">
    <w:name w:val="Pagrindinis tekstas 2 Diagrama"/>
    <w:link w:val="Pagrindinistekstas21"/>
    <w:locked/>
    <w:rsid w:val="0021455F"/>
    <w:rPr>
      <w:rFonts w:ascii="TimesLT" w:hAnsi="TimesLT" w:cs="TimesLT"/>
      <w:sz w:val="24"/>
      <w:szCs w:val="24"/>
      <w:lang w:val="en-AU"/>
    </w:rPr>
  </w:style>
  <w:style w:type="paragraph" w:customStyle="1" w:styleId="Pagrindinistekstas21">
    <w:name w:val="Pagrindinis tekstas 21"/>
    <w:basedOn w:val="Normal"/>
    <w:link w:val="Pagrindinistekstas2Diagrama"/>
    <w:rsid w:val="0021455F"/>
    <w:pPr>
      <w:spacing w:after="200" w:line="276" w:lineRule="auto"/>
    </w:pPr>
    <w:rPr>
      <w:rFonts w:ascii="TimesLT" w:hAnsi="TimesLT" w:cs="TimesLT"/>
      <w:sz w:val="24"/>
      <w:szCs w:val="24"/>
      <w:lang w:val="en-AU"/>
    </w:rPr>
  </w:style>
  <w:style w:type="character" w:customStyle="1" w:styleId="Pagrindiniotekstotrauka2Diagrama">
    <w:name w:val="Pagrindinio teksto įtrauka 2 Diagrama"/>
    <w:link w:val="Pagrindiniotekstotrauka21"/>
    <w:locked/>
    <w:rsid w:val="0021455F"/>
    <w:rPr>
      <w:sz w:val="24"/>
      <w:szCs w:val="24"/>
    </w:rPr>
  </w:style>
  <w:style w:type="paragraph" w:customStyle="1" w:styleId="Pagrindiniotekstotrauka21">
    <w:name w:val="Pagrindinio teksto įtrauka 21"/>
    <w:basedOn w:val="Normal"/>
    <w:link w:val="Pagrindiniotekstotrauka2Diagrama"/>
    <w:rsid w:val="0021455F"/>
    <w:pPr>
      <w:spacing w:after="200" w:line="276" w:lineRule="auto"/>
    </w:pPr>
    <w:rPr>
      <w:sz w:val="24"/>
      <w:szCs w:val="24"/>
    </w:rPr>
  </w:style>
  <w:style w:type="character" w:customStyle="1" w:styleId="Pagrindiniotekstotrauka3Diagrama">
    <w:name w:val="Pagrindinio teksto įtrauka 3 Diagrama"/>
    <w:link w:val="Pagrindiniotekstotrauka31"/>
    <w:locked/>
    <w:rsid w:val="0021455F"/>
    <w:rPr>
      <w:sz w:val="24"/>
      <w:szCs w:val="24"/>
    </w:rPr>
  </w:style>
  <w:style w:type="paragraph" w:customStyle="1" w:styleId="Pagrindiniotekstotrauka31">
    <w:name w:val="Pagrindinio teksto įtrauka 31"/>
    <w:basedOn w:val="Normal"/>
    <w:link w:val="Pagrindiniotekstotrauka3Diagrama"/>
    <w:rsid w:val="0021455F"/>
    <w:pPr>
      <w:spacing w:after="200" w:line="276" w:lineRule="auto"/>
    </w:pPr>
    <w:rPr>
      <w:sz w:val="24"/>
      <w:szCs w:val="24"/>
    </w:rPr>
  </w:style>
  <w:style w:type="character" w:customStyle="1" w:styleId="PaprastasistekstasDiagrama">
    <w:name w:val="Paprastasis tekstas Diagrama"/>
    <w:link w:val="Paprastasistekstas1"/>
    <w:locked/>
    <w:rsid w:val="0021455F"/>
    <w:rPr>
      <w:rFonts w:ascii="Courier New" w:hAnsi="Courier New" w:cs="Courier New"/>
    </w:rPr>
  </w:style>
  <w:style w:type="paragraph" w:customStyle="1" w:styleId="Paprastasistekstas1">
    <w:name w:val="Paprastasis tekstas1"/>
    <w:basedOn w:val="Normal"/>
    <w:link w:val="PaprastasistekstasDiagrama"/>
    <w:rsid w:val="0021455F"/>
    <w:pPr>
      <w:spacing w:after="200" w:line="276" w:lineRule="auto"/>
    </w:pPr>
    <w:rPr>
      <w:rFonts w:ascii="Courier New" w:hAnsi="Courier New" w:cs="Courier New"/>
    </w:rPr>
  </w:style>
  <w:style w:type="character" w:customStyle="1" w:styleId="DebesliotekstasDiagrama">
    <w:name w:val="Debesėlio tekstas Diagrama"/>
    <w:link w:val="Debesliotekstas1"/>
    <w:locked/>
    <w:rsid w:val="0021455F"/>
    <w:rPr>
      <w:rFonts w:ascii="Tahoma" w:hAnsi="Tahoma" w:cs="Tahoma"/>
      <w:sz w:val="16"/>
      <w:szCs w:val="16"/>
    </w:rPr>
  </w:style>
  <w:style w:type="paragraph" w:customStyle="1" w:styleId="Debesliotekstas1">
    <w:name w:val="Debesėlio tekstas1"/>
    <w:basedOn w:val="Normal"/>
    <w:link w:val="DebesliotekstasDiagrama"/>
    <w:rsid w:val="0021455F"/>
    <w:pPr>
      <w:spacing w:after="200" w:line="276" w:lineRule="auto"/>
    </w:pPr>
    <w:rPr>
      <w:rFonts w:ascii="Tahoma" w:hAnsi="Tahoma" w:cs="Tahoma"/>
      <w:sz w:val="16"/>
      <w:szCs w:val="16"/>
    </w:rPr>
  </w:style>
  <w:style w:type="table" w:customStyle="1" w:styleId="prastojilentel1">
    <w:name w:val="Įprastoji lentelė1"/>
    <w:uiPriority w:val="99"/>
    <w:semiHidden/>
    <w:rsid w:val="0021455F"/>
    <w:pPr>
      <w:spacing w:after="200" w:line="276" w:lineRule="auto"/>
    </w:pPr>
    <w:rPr>
      <w:rFonts w:ascii="Calibri" w:eastAsia="PMingLiU" w:hAnsi="Calibri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rindinistekstas2">
    <w:name w:val="Pagrindinis tekstas (2)_"/>
    <w:link w:val="Pagrindinistekstas20"/>
    <w:locked/>
    <w:rsid w:val="0021455F"/>
    <w:rPr>
      <w:spacing w:val="7"/>
      <w:sz w:val="17"/>
      <w:szCs w:val="17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21455F"/>
    <w:pPr>
      <w:shd w:val="clear" w:color="auto" w:fill="FFFFFF"/>
      <w:spacing w:after="0" w:line="281" w:lineRule="exact"/>
      <w:jc w:val="both"/>
    </w:pPr>
    <w:rPr>
      <w:spacing w:val="7"/>
      <w:sz w:val="17"/>
      <w:szCs w:val="17"/>
      <w:shd w:val="clear" w:color="auto" w:fill="FFFFFF"/>
    </w:rPr>
  </w:style>
  <w:style w:type="character" w:styleId="FollowedHyperlink">
    <w:name w:val="FollowedHyperlink"/>
    <w:rsid w:val="0021455F"/>
    <w:rPr>
      <w:color w:val="800080"/>
      <w:u w:val="single"/>
    </w:rPr>
  </w:style>
  <w:style w:type="character" w:customStyle="1" w:styleId="Heading2Char1">
    <w:name w:val="Heading 2 Char1"/>
    <w:aliases w:val="Title Header2 Char1,Antraštė 2 Char1"/>
    <w:uiPriority w:val="99"/>
    <w:semiHidden/>
    <w:rsid w:val="0021455F"/>
    <w:rPr>
      <w:rFonts w:ascii="Cambria" w:hAnsi="Cambria" w:cs="Cambria"/>
      <w:b/>
      <w:bCs/>
      <w:color w:val="auto"/>
      <w:sz w:val="26"/>
      <w:szCs w:val="26"/>
      <w:lang w:eastAsia="en-US"/>
    </w:rPr>
  </w:style>
  <w:style w:type="character" w:customStyle="1" w:styleId="Heading3Char1">
    <w:name w:val="Heading 3 Char1"/>
    <w:aliases w:val="Section Header3 Char1,Sub-Clause Paragraph Char1,Antraštė 3 Char1"/>
    <w:uiPriority w:val="99"/>
    <w:semiHidden/>
    <w:rsid w:val="0021455F"/>
    <w:rPr>
      <w:rFonts w:ascii="Cambria" w:hAnsi="Cambria" w:cs="Cambria"/>
      <w:b/>
      <w:bCs/>
      <w:color w:val="auto"/>
      <w:sz w:val="22"/>
      <w:szCs w:val="22"/>
      <w:lang w:eastAsia="en-US"/>
    </w:rPr>
  </w:style>
  <w:style w:type="paragraph" w:customStyle="1" w:styleId="DiagramaDiagramaDiagramaDiagramaDiagrama">
    <w:name w:val="Diagrama Diagrama Diagrama Diagrama Diagrama"/>
    <w:basedOn w:val="Normal"/>
    <w:rsid w:val="0021455F"/>
    <w:pPr>
      <w:spacing w:line="240" w:lineRule="exact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CharChar161">
    <w:name w:val="Char Char161"/>
    <w:rsid w:val="0021455F"/>
    <w:rPr>
      <w:rFonts w:ascii="Times New Roman" w:hAnsi="Times New Roman" w:cs="Times New Roman"/>
      <w:sz w:val="22"/>
      <w:szCs w:val="22"/>
      <w:lang w:val="lt-LT" w:eastAsia="lt-LT"/>
    </w:rPr>
  </w:style>
  <w:style w:type="character" w:customStyle="1" w:styleId="Pagrindinistekstas3">
    <w:name w:val="Pagrindinis tekstas (3)_"/>
    <w:link w:val="Pagrindinistekstas30"/>
    <w:locked/>
    <w:rsid w:val="0021455F"/>
    <w:rPr>
      <w:spacing w:val="11"/>
      <w:sz w:val="14"/>
      <w:szCs w:val="14"/>
      <w:shd w:val="clear" w:color="auto" w:fill="FFFFFF"/>
    </w:rPr>
  </w:style>
  <w:style w:type="paragraph" w:customStyle="1" w:styleId="Pagrindinistekstas30">
    <w:name w:val="Pagrindinis tekstas (3)"/>
    <w:basedOn w:val="Normal"/>
    <w:link w:val="Pagrindinistekstas3"/>
    <w:rsid w:val="0021455F"/>
    <w:pPr>
      <w:shd w:val="clear" w:color="auto" w:fill="FFFFFF"/>
      <w:spacing w:after="0" w:line="240" w:lineRule="atLeast"/>
      <w:jc w:val="both"/>
    </w:pPr>
    <w:rPr>
      <w:spacing w:val="11"/>
      <w:sz w:val="14"/>
      <w:szCs w:val="14"/>
      <w:shd w:val="clear" w:color="auto" w:fill="FFFFFF"/>
    </w:rPr>
  </w:style>
  <w:style w:type="character" w:customStyle="1" w:styleId="Pagrindinistekstas">
    <w:name w:val="Pagrindinis tekstas_"/>
    <w:link w:val="Pagrindinistekstas22"/>
    <w:locked/>
    <w:rsid w:val="0021455F"/>
    <w:rPr>
      <w:spacing w:val="7"/>
      <w:shd w:val="clear" w:color="auto" w:fill="FFFFFF"/>
    </w:rPr>
  </w:style>
  <w:style w:type="paragraph" w:customStyle="1" w:styleId="Pagrindinistekstas22">
    <w:name w:val="Pagrindinis tekstas2"/>
    <w:basedOn w:val="Normal"/>
    <w:link w:val="Pagrindinistekstas"/>
    <w:rsid w:val="0021455F"/>
    <w:pPr>
      <w:shd w:val="clear" w:color="auto" w:fill="FFFFFF"/>
      <w:spacing w:after="0" w:line="240" w:lineRule="atLeast"/>
      <w:jc w:val="both"/>
    </w:pPr>
    <w:rPr>
      <w:spacing w:val="7"/>
      <w:shd w:val="clear" w:color="auto" w:fill="FFFFFF"/>
    </w:rPr>
  </w:style>
  <w:style w:type="character" w:customStyle="1" w:styleId="Pagrindinistekstas7">
    <w:name w:val="Pagrindinis tekstas + 7"/>
    <w:aliases w:val="5 tšk.,Pusjuodis,Mažos didžiosios raidės,Išretinimas 0 tšk."/>
    <w:rsid w:val="0021455F"/>
    <w:rPr>
      <w:b/>
      <w:bCs/>
      <w:spacing w:val="11"/>
      <w:sz w:val="29"/>
      <w:szCs w:val="29"/>
      <w:shd w:val="clear" w:color="auto" w:fill="FFFFFF"/>
    </w:rPr>
  </w:style>
  <w:style w:type="character" w:customStyle="1" w:styleId="PagrindinistekstasIretinimas-1tk">
    <w:name w:val="Pagrindinis tekstas + Išretinimas -1 tšk."/>
    <w:rsid w:val="0021455F"/>
    <w:rPr>
      <w:spacing w:val="-20"/>
      <w:shd w:val="clear" w:color="auto" w:fill="FFFFFF"/>
    </w:rPr>
  </w:style>
  <w:style w:type="character" w:customStyle="1" w:styleId="Pagrindinistekstas10">
    <w:name w:val="Pagrindinis tekstas1"/>
    <w:rsid w:val="0021455F"/>
    <w:rPr>
      <w:spacing w:val="7"/>
      <w:u w:val="single"/>
      <w:shd w:val="clear" w:color="auto" w:fill="FFFFFF"/>
    </w:rPr>
  </w:style>
  <w:style w:type="paragraph" w:customStyle="1" w:styleId="DiagramaDiagramaDiagramaDiagramaDiagrama1">
    <w:name w:val="Diagrama Diagrama Diagrama Diagrama Diagrama1"/>
    <w:basedOn w:val="Normal"/>
    <w:rsid w:val="0021455F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Strong">
    <w:name w:val="Strong"/>
    <w:qFormat/>
    <w:rsid w:val="0021455F"/>
    <w:rPr>
      <w:b/>
      <w:bCs/>
    </w:rPr>
  </w:style>
  <w:style w:type="character" w:customStyle="1" w:styleId="Heading4Char1">
    <w:name w:val="Heading 4 Char1"/>
    <w:aliases w:val="Sub-Clause Sub-paragraph Char1,Heading 4 Char Char Char Char Char1,Antraštė 4 Char1"/>
    <w:uiPriority w:val="99"/>
    <w:semiHidden/>
    <w:rsid w:val="0021455F"/>
    <w:rPr>
      <w:rFonts w:ascii="Calibri Light" w:eastAsia="Times New Roman" w:hAnsi="Calibri Light" w:cs="Times New Roman"/>
      <w:i/>
      <w:iCs/>
      <w:color w:val="2E74B5"/>
      <w:sz w:val="24"/>
      <w:szCs w:val="22"/>
      <w:lang w:eastAsia="en-US"/>
    </w:rPr>
  </w:style>
  <w:style w:type="paragraph" w:customStyle="1" w:styleId="Antrat110">
    <w:name w:val="Antraštė 11"/>
    <w:basedOn w:val="Normal"/>
    <w:rsid w:val="0021455F"/>
    <w:pPr>
      <w:spacing w:after="200" w:line="276" w:lineRule="auto"/>
    </w:pPr>
    <w:rPr>
      <w:rFonts w:ascii="Calibri" w:eastAsia="Calibri" w:hAnsi="Calibri" w:cs="Times New Roman"/>
      <w:sz w:val="28"/>
    </w:rPr>
  </w:style>
  <w:style w:type="paragraph" w:customStyle="1" w:styleId="prastasis10">
    <w:name w:val="Įprastasis1"/>
    <w:basedOn w:val="Normal"/>
    <w:rsid w:val="0021455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Antrat510">
    <w:name w:val="Antraštė 51"/>
    <w:basedOn w:val="Normal"/>
    <w:rsid w:val="0021455F"/>
    <w:pPr>
      <w:spacing w:after="200" w:line="276" w:lineRule="auto"/>
    </w:pPr>
    <w:rPr>
      <w:rFonts w:ascii="Calibri" w:eastAsia="Calibri" w:hAnsi="Calibri" w:cs="Times New Roman"/>
      <w:b/>
      <w:sz w:val="40"/>
    </w:rPr>
  </w:style>
  <w:style w:type="paragraph" w:customStyle="1" w:styleId="Antrat610">
    <w:name w:val="Antraštė 61"/>
    <w:basedOn w:val="Normal"/>
    <w:rsid w:val="0021455F"/>
    <w:pPr>
      <w:spacing w:after="200" w:line="276" w:lineRule="auto"/>
    </w:pPr>
    <w:rPr>
      <w:rFonts w:ascii="Calibri" w:eastAsia="Calibri" w:hAnsi="Calibri" w:cs="Times New Roman"/>
      <w:b/>
      <w:sz w:val="36"/>
    </w:rPr>
  </w:style>
  <w:style w:type="paragraph" w:customStyle="1" w:styleId="HTMLiankstoformatuotas10">
    <w:name w:val="HTML iš anksto formatuotas1"/>
    <w:basedOn w:val="Normal"/>
    <w:rsid w:val="0021455F"/>
    <w:pPr>
      <w:spacing w:after="200" w:line="276" w:lineRule="auto"/>
    </w:pPr>
    <w:rPr>
      <w:rFonts w:ascii="Courier New" w:eastAsia="Calibri" w:hAnsi="Courier New" w:cs="Courier New"/>
    </w:rPr>
  </w:style>
  <w:style w:type="paragraph" w:customStyle="1" w:styleId="Antrat710">
    <w:name w:val="Antraštė 71"/>
    <w:basedOn w:val="Normal"/>
    <w:rsid w:val="0021455F"/>
    <w:pPr>
      <w:spacing w:after="200" w:line="276" w:lineRule="auto"/>
    </w:pPr>
    <w:rPr>
      <w:rFonts w:ascii="Calibri" w:eastAsia="Calibri" w:hAnsi="Calibri" w:cs="Times New Roman"/>
      <w:sz w:val="48"/>
    </w:rPr>
  </w:style>
  <w:style w:type="paragraph" w:customStyle="1" w:styleId="Antrat810">
    <w:name w:val="Antraštė 81"/>
    <w:basedOn w:val="Normal"/>
    <w:rsid w:val="0021455F"/>
    <w:pPr>
      <w:spacing w:after="200" w:line="276" w:lineRule="auto"/>
    </w:pPr>
    <w:rPr>
      <w:rFonts w:ascii="Calibri" w:eastAsia="Calibri" w:hAnsi="Calibri" w:cs="Times New Roman"/>
      <w:b/>
      <w:sz w:val="18"/>
    </w:rPr>
  </w:style>
  <w:style w:type="paragraph" w:customStyle="1" w:styleId="Antrat910">
    <w:name w:val="Antraštė 91"/>
    <w:basedOn w:val="Normal"/>
    <w:rsid w:val="0021455F"/>
    <w:pPr>
      <w:spacing w:after="200" w:line="276" w:lineRule="auto"/>
    </w:pPr>
    <w:rPr>
      <w:rFonts w:ascii="Calibri" w:eastAsia="Calibri" w:hAnsi="Calibri" w:cs="Times New Roman"/>
      <w:sz w:val="40"/>
    </w:rPr>
  </w:style>
  <w:style w:type="paragraph" w:customStyle="1" w:styleId="Komentarotekstas10">
    <w:name w:val="Komentaro tekstas1"/>
    <w:basedOn w:val="Normal"/>
    <w:rsid w:val="0021455F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Antrats10">
    <w:name w:val="Antraštės1"/>
    <w:basedOn w:val="Normal"/>
    <w:rsid w:val="0021455F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orat10">
    <w:name w:val="Poraštė1"/>
    <w:basedOn w:val="Normal"/>
    <w:rsid w:val="0021455F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agrindiniotekstotrauka10">
    <w:name w:val="Pagrindinio teksto įtrauka1"/>
    <w:basedOn w:val="Normal"/>
    <w:rsid w:val="0021455F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agrindinistekstas210">
    <w:name w:val="Pagrindinis tekstas 21"/>
    <w:basedOn w:val="Normal"/>
    <w:rsid w:val="0021455F"/>
    <w:pPr>
      <w:spacing w:after="200" w:line="276" w:lineRule="auto"/>
    </w:pPr>
    <w:rPr>
      <w:rFonts w:ascii="TimesLT" w:eastAsia="Calibri" w:hAnsi="TimesLT" w:cs="Times New Roman"/>
      <w:sz w:val="24"/>
      <w:lang w:val="en-AU"/>
    </w:rPr>
  </w:style>
  <w:style w:type="paragraph" w:customStyle="1" w:styleId="Pagrindiniotekstotrauka210">
    <w:name w:val="Pagrindinio teksto įtrauka 21"/>
    <w:basedOn w:val="Normal"/>
    <w:rsid w:val="0021455F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agrindiniotekstotrauka310">
    <w:name w:val="Pagrindinio teksto įtrauka 31"/>
    <w:basedOn w:val="Normal"/>
    <w:rsid w:val="0021455F"/>
    <w:pPr>
      <w:spacing w:after="200" w:line="276" w:lineRule="auto"/>
    </w:pPr>
    <w:rPr>
      <w:rFonts w:ascii="Calibri" w:eastAsia="Calibri" w:hAnsi="Calibri" w:cs="Times New Roman"/>
      <w:sz w:val="24"/>
    </w:rPr>
  </w:style>
  <w:style w:type="paragraph" w:customStyle="1" w:styleId="Paprastasistekstas10">
    <w:name w:val="Paprastasis tekstas1"/>
    <w:basedOn w:val="Normal"/>
    <w:rsid w:val="0021455F"/>
    <w:pPr>
      <w:spacing w:after="200" w:line="276" w:lineRule="auto"/>
    </w:pPr>
    <w:rPr>
      <w:rFonts w:ascii="Courier New" w:eastAsia="Calibri" w:hAnsi="Courier New" w:cs="Courier New"/>
    </w:rPr>
  </w:style>
  <w:style w:type="paragraph" w:customStyle="1" w:styleId="Debesliotekstas10">
    <w:name w:val="Debesėlio tekstas1"/>
    <w:basedOn w:val="Normal"/>
    <w:rsid w:val="0021455F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table" w:customStyle="1" w:styleId="prastojilentel10">
    <w:name w:val="Įprastoji lentelė1"/>
    <w:uiPriority w:val="99"/>
    <w:semiHidden/>
    <w:rsid w:val="0021455F"/>
    <w:pPr>
      <w:spacing w:after="200" w:line="276" w:lineRule="auto"/>
    </w:pPr>
    <w:rPr>
      <w:rFonts w:ascii="Calibri" w:eastAsia="PMingLiU" w:hAnsi="Calibri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agramaDiagramaDiagramaDiagramaDiagrama0">
    <w:name w:val="Diagrama Diagrama Diagrama Diagrama Diagrama"/>
    <w:basedOn w:val="Normal"/>
    <w:rsid w:val="002145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harChar100">
    <w:name w:val="Char Char10"/>
    <w:basedOn w:val="Normal"/>
    <w:rsid w:val="0021455F"/>
    <w:pPr>
      <w:spacing w:line="240" w:lineRule="exact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BodyText11">
    <w:name w:val="Body Text11"/>
    <w:rsid w:val="0021455F"/>
    <w:pPr>
      <w:snapToGrid w:val="0"/>
      <w:spacing w:after="0" w:line="240" w:lineRule="auto"/>
      <w:ind w:firstLine="312"/>
      <w:jc w:val="both"/>
    </w:pPr>
    <w:rPr>
      <w:rFonts w:ascii="TimesLT" w:eastAsia="Calibri" w:hAnsi="TimesLT" w:cs="TimesLT"/>
      <w:sz w:val="20"/>
      <w:szCs w:val="20"/>
      <w:lang w:val="en-US"/>
    </w:rPr>
  </w:style>
  <w:style w:type="character" w:customStyle="1" w:styleId="CharChar162">
    <w:name w:val="Char Char162"/>
    <w:rsid w:val="0021455F"/>
    <w:rPr>
      <w:rFonts w:eastAsia="Times New Roman"/>
      <w:sz w:val="22"/>
      <w:lang w:val="lt-LT" w:eastAsia="lt-LT"/>
    </w:rPr>
  </w:style>
  <w:style w:type="paragraph" w:customStyle="1" w:styleId="DiagramaDiagramaDiagramaDiagramaDiagrama2">
    <w:name w:val="Diagrama Diagrama Diagrama Diagrama Diagrama2"/>
    <w:basedOn w:val="Normal"/>
    <w:rsid w:val="0021455F"/>
    <w:pPr>
      <w:spacing w:line="240" w:lineRule="exact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CharChar12">
    <w:name w:val="Char Char12"/>
    <w:basedOn w:val="Normal"/>
    <w:rsid w:val="0021455F"/>
    <w:pPr>
      <w:spacing w:line="240" w:lineRule="exact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Bodytext2">
    <w:name w:val="Body text (2)_"/>
    <w:link w:val="Bodytext20"/>
    <w:rsid w:val="0021455F"/>
    <w:rPr>
      <w:shd w:val="clear" w:color="auto" w:fill="FFFFFF"/>
    </w:rPr>
  </w:style>
  <w:style w:type="character" w:customStyle="1" w:styleId="Bodytext2Bold">
    <w:name w:val="Body text (2) + Bold"/>
    <w:rsid w:val="002145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paragraph" w:customStyle="1" w:styleId="Bodytext20">
    <w:name w:val="Body text (2)"/>
    <w:basedOn w:val="Normal"/>
    <w:link w:val="Bodytext2"/>
    <w:rsid w:val="0021455F"/>
    <w:pPr>
      <w:widowControl w:val="0"/>
      <w:shd w:val="clear" w:color="auto" w:fill="FFFFFF"/>
      <w:spacing w:before="900" w:after="840" w:line="0" w:lineRule="atLeast"/>
      <w:jc w:val="both"/>
    </w:pPr>
  </w:style>
  <w:style w:type="paragraph" w:customStyle="1" w:styleId="DiagramaDiagramaDiagramaDiagramaDiagrama3">
    <w:name w:val="Diagrama Diagrama Diagrama Diagrama Diagrama"/>
    <w:basedOn w:val="Normal"/>
    <w:rsid w:val="003F4604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Bodytext2105pt">
    <w:name w:val="Body text (2) + 10;5 pt"/>
    <w:rsid w:val="003F460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7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5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806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34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23351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6817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0F1A8739DF147BC4266312D07E72D" ma:contentTypeVersion="15" ma:contentTypeDescription="Create a new document." ma:contentTypeScope="" ma:versionID="d5043ebaf6a2e2ffab39897a78c456ec">
  <xsd:schema xmlns:xsd="http://www.w3.org/2001/XMLSchema" xmlns:xs="http://www.w3.org/2001/XMLSchema" xmlns:p="http://schemas.microsoft.com/office/2006/metadata/properties" xmlns:ns2="f401bc6b-16ae-4eec-874e-4b24bc321f82" xmlns:ns3="06dd7db3-2e72-47be-aeb3-e0883d579c8c" xmlns:ns4="4905f377-a451-4615-9fa2-421809ba2b0c" targetNamespace="http://schemas.microsoft.com/office/2006/metadata/properties" ma:root="true" ma:fieldsID="3c269ca8b3a3e9face46012c1c227390" ns2:_="" ns3:_="" ns4:_="">
    <xsd:import namespace="f401bc6b-16ae-4eec-874e-4b24bc321f82"/>
    <xsd:import namespace="06dd7db3-2e72-47be-aeb3-e0883d579c8c"/>
    <xsd:import namespace="4905f377-a451-4615-9fa2-421809ba2b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EISColCompany" minOccurs="0"/>
                <xsd:element ref="ns3:EISColCostcenter" minOccurs="0"/>
                <xsd:element ref="ns3:cb0eb143b4e346e99a89316938a64a26" minOccurs="0"/>
                <xsd:element ref="ns2:TaxCatchAll" minOccurs="0"/>
                <xsd:element ref="ns2:TaxCatchAllLabel" minOccurs="0"/>
                <xsd:element ref="ns3:n24c5089495a45db9a6fea6f9c9ae19b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1bc6b-16ae-4eec-874e-4b24bc321f8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4" nillable="true" ma:displayName="Taxonomy Catch All Column" ma:hidden="true" ma:list="{f432ac0b-f259-4e9b-b119-d5d03ac48676}" ma:internalName="TaxCatchAll" ma:showField="CatchAllData" ma:web="f401bc6b-16ae-4eec-874e-4b24bc321f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432ac0b-f259-4e9b-b119-d5d03ac48676}" ma:internalName="TaxCatchAllLabel" ma:readOnly="true" ma:showField="CatchAllDataLabel" ma:web="f401bc6b-16ae-4eec-874e-4b24bc321f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d7db3-2e72-47be-aeb3-e0883d579c8c" elementFormDefault="qualified">
    <xsd:import namespace="http://schemas.microsoft.com/office/2006/documentManagement/types"/>
    <xsd:import namespace="http://schemas.microsoft.com/office/infopath/2007/PartnerControls"/>
    <xsd:element name="EISColCompany" ma:index="11" nillable="true" ma:displayName="Company" ma:format="Dropdown" ma:internalName="EISColCompany" ma:readOnly="false">
      <xsd:simpleType>
        <xsd:union memberTypes="dms:Text">
          <xsd:simpleType>
            <xsd:restriction base="dms:Choice">
              <xsd:enumeration value="Default"/>
            </xsd:restriction>
          </xsd:simpleType>
        </xsd:union>
      </xsd:simpleType>
    </xsd:element>
    <xsd:element name="EISColCostcenter" ma:index="12" nillable="true" ma:displayName="Costcenter" ma:format="Dropdown" ma:internalName="EISColCostcenter" ma:readOnly="false">
      <xsd:simpleType>
        <xsd:union memberTypes="dms:Text">
          <xsd:simpleType>
            <xsd:restriction base="dms:Choice">
              <xsd:enumeration value="Default"/>
            </xsd:restriction>
          </xsd:simpleType>
        </xsd:union>
      </xsd:simpleType>
    </xsd:element>
    <xsd:element name="cb0eb143b4e346e99a89316938a64a26" ma:index="13" nillable="true" ma:taxonomy="true" ma:internalName="cb0eb143b4e346e99a89316938a64a26" ma:taxonomyFieldName="EISColCountry" ma:displayName="Country" ma:readOnly="false" ma:default="" ma:fieldId="{cb0eb143-b4e3-46e9-9a89-316938a64a26}" ma:sspId="b29d0967-da9b-4a39-b679-e3fd6923df66" ma:termSetId="20293ea3-d300-4042-a0e3-6414640add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4c5089495a45db9a6fea6f9c9ae19b" ma:index="17" nillable="true" ma:taxonomy="true" ma:internalName="n24c5089495a45db9a6fea6f9c9ae19b" ma:taxonomyFieldName="EISColDivision" ma:displayName="Division" ma:readOnly="false" ma:default="" ma:fieldId="{724c5089-495a-45db-9a6f-ea6f9c9ae19b}" ma:sspId="b29d0967-da9b-4a39-b679-e3fd6923df66" ma:termSetId="5a5a561c-7e81-4368-a9e6-1b75e5fa50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5f377-a451-4615-9fa2-421809ba2b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5" nillable="true" ma:displayName="Tags" ma:internalName="MediaServiceAutoTag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24c5089495a45db9a6fea6f9c9ae19b xmlns="06dd7db3-2e72-47be-aeb3-e0883d579c8c">
      <Terms xmlns="http://schemas.microsoft.com/office/infopath/2007/PartnerControls"/>
    </n24c5089495a45db9a6fea6f9c9ae19b>
    <EISColCostcenter xmlns="06dd7db3-2e72-47be-aeb3-e0883d579c8c" xsi:nil="true"/>
    <cb0eb143b4e346e99a89316938a64a26 xmlns="06dd7db3-2e72-47be-aeb3-e0883d579c8c">
      <Terms xmlns="http://schemas.microsoft.com/office/infopath/2007/PartnerControls"/>
    </cb0eb143b4e346e99a89316938a64a26>
    <TaxCatchAll xmlns="f401bc6b-16ae-4eec-874e-4b24bc321f82" xsi:nil="true"/>
    <EISColCompany xmlns="06dd7db3-2e72-47be-aeb3-e0883d579c8c" xsi:nil="true"/>
    <_dlc_DocId xmlns="f401bc6b-16ae-4eec-874e-4b24bc321f82">FZJ6XTJY6WQ3-1352427771-300617</_dlc_DocId>
    <_dlc_DocIdUrl xmlns="f401bc6b-16ae-4eec-874e-4b24bc321f82">
      <Url>https://bbraun.sharepoint.com/sites/bbraun_eis_ltmedical/_layouts/15/DocIdRedir.aspx?ID=FZJ6XTJY6WQ3-1352427771-300617</Url>
      <Description>FZJ6XTJY6WQ3-1352427771-300617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180969-6CC6-499F-9158-711CDEFF8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bc6b-16ae-4eec-874e-4b24bc321f82"/>
    <ds:schemaRef ds:uri="06dd7db3-2e72-47be-aeb3-e0883d579c8c"/>
    <ds:schemaRef ds:uri="4905f377-a451-4615-9fa2-421809ba2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BA237-2B44-4DE8-B14D-00529D7D8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2DD5A-579B-4740-A69E-5FCD91A1A8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6B6A67-1079-4748-9EE8-4C91A62C4103}">
  <ds:schemaRefs>
    <ds:schemaRef ds:uri="http://schemas.microsoft.com/office/2006/metadata/properties"/>
    <ds:schemaRef ds:uri="http://schemas.microsoft.com/office/infopath/2007/PartnerControls"/>
    <ds:schemaRef ds:uri="06dd7db3-2e72-47be-aeb3-e0883d579c8c"/>
    <ds:schemaRef ds:uri="f401bc6b-16ae-4eec-874e-4b24bc321f82"/>
  </ds:schemaRefs>
</ds:datastoreItem>
</file>

<file path=customXml/itemProps5.xml><?xml version="1.0" encoding="utf-8"?>
<ds:datastoreItem xmlns:ds="http://schemas.openxmlformats.org/officeDocument/2006/customXml" ds:itemID="{C3D3CBE0-9856-4D7C-99E6-32E1FA31B70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486</Words>
  <Characters>2776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Darius Budrevicius</cp:lastModifiedBy>
  <cp:revision>7</cp:revision>
  <cp:lastPrinted>2017-10-11T20:22:00Z</cp:lastPrinted>
  <dcterms:created xsi:type="dcterms:W3CDTF">2022-01-25T18:00:00Z</dcterms:created>
  <dcterms:modified xsi:type="dcterms:W3CDTF">2022-03-09T17:40:00Z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735299-2a7d-4f7d-99cc-db352b8b5a9b_Enabled">
    <vt:lpwstr>True</vt:lpwstr>
  </property>
  <property fmtid="{D5CDD505-2E9C-101B-9397-08002B2CF9AE}" pid="3" name="MSIP_Label_97735299-2a7d-4f7d-99cc-db352b8b5a9b_SiteId">
    <vt:lpwstr>15d1bef2-0a6a-46f9-be4c-023279325e51</vt:lpwstr>
  </property>
  <property fmtid="{D5CDD505-2E9C-101B-9397-08002B2CF9AE}" pid="4" name="MSIP_Label_97735299-2a7d-4f7d-99cc-db352b8b5a9b_Owner">
    <vt:lpwstr>darius.budrevicius@bbraun.com</vt:lpwstr>
  </property>
  <property fmtid="{D5CDD505-2E9C-101B-9397-08002B2CF9AE}" pid="5" name="MSIP_Label_97735299-2a7d-4f7d-99cc-db352b8b5a9b_SetDate">
    <vt:lpwstr>2022-01-31T12:15:47.3217304Z</vt:lpwstr>
  </property>
  <property fmtid="{D5CDD505-2E9C-101B-9397-08002B2CF9AE}" pid="6" name="MSIP_Label_97735299-2a7d-4f7d-99cc-db352b8b5a9b_Name">
    <vt:lpwstr>Confidential</vt:lpwstr>
  </property>
  <property fmtid="{D5CDD505-2E9C-101B-9397-08002B2CF9AE}" pid="7" name="MSIP_Label_97735299-2a7d-4f7d-99cc-db352b8b5a9b_Application">
    <vt:lpwstr>Microsoft Azure Information Protection</vt:lpwstr>
  </property>
  <property fmtid="{D5CDD505-2E9C-101B-9397-08002B2CF9AE}" pid="8" name="MSIP_Label_97735299-2a7d-4f7d-99cc-db352b8b5a9b_ActionId">
    <vt:lpwstr>482f7e91-d0ae-43cb-b0b2-ccea5fc0ff83</vt:lpwstr>
  </property>
  <property fmtid="{D5CDD505-2E9C-101B-9397-08002B2CF9AE}" pid="9" name="MSIP_Label_97735299-2a7d-4f7d-99cc-db352b8b5a9b_Extended_MSFT_Method">
    <vt:lpwstr>Automatic</vt:lpwstr>
  </property>
  <property fmtid="{D5CDD505-2E9C-101B-9397-08002B2CF9AE}" pid="10" name="MSIP_Label_fd058493-e43f-432e-b8cc-adb7daa46640_Enabled">
    <vt:lpwstr>True</vt:lpwstr>
  </property>
  <property fmtid="{D5CDD505-2E9C-101B-9397-08002B2CF9AE}" pid="11" name="MSIP_Label_fd058493-e43f-432e-b8cc-adb7daa46640_SiteId">
    <vt:lpwstr>15d1bef2-0a6a-46f9-be4c-023279325e51</vt:lpwstr>
  </property>
  <property fmtid="{D5CDD505-2E9C-101B-9397-08002B2CF9AE}" pid="12" name="MSIP_Label_fd058493-e43f-432e-b8cc-adb7daa46640_Owner">
    <vt:lpwstr>darius.budrevicius@bbraun.com</vt:lpwstr>
  </property>
  <property fmtid="{D5CDD505-2E9C-101B-9397-08002B2CF9AE}" pid="13" name="MSIP_Label_fd058493-e43f-432e-b8cc-adb7daa46640_SetDate">
    <vt:lpwstr>2022-01-31T12:15:47.3217304Z</vt:lpwstr>
  </property>
  <property fmtid="{D5CDD505-2E9C-101B-9397-08002B2CF9AE}" pid="14" name="MSIP_Label_fd058493-e43f-432e-b8cc-adb7daa46640_Name">
    <vt:lpwstr>Unprotected</vt:lpwstr>
  </property>
  <property fmtid="{D5CDD505-2E9C-101B-9397-08002B2CF9AE}" pid="15" name="MSIP_Label_fd058493-e43f-432e-b8cc-adb7daa46640_Application">
    <vt:lpwstr>Microsoft Azure Information Protection</vt:lpwstr>
  </property>
  <property fmtid="{D5CDD505-2E9C-101B-9397-08002B2CF9AE}" pid="16" name="MSIP_Label_fd058493-e43f-432e-b8cc-adb7daa46640_ActionId">
    <vt:lpwstr>482f7e91-d0ae-43cb-b0b2-ccea5fc0ff83</vt:lpwstr>
  </property>
  <property fmtid="{D5CDD505-2E9C-101B-9397-08002B2CF9AE}" pid="17" name="MSIP_Label_fd058493-e43f-432e-b8cc-adb7daa46640_Parent">
    <vt:lpwstr>97735299-2a7d-4f7d-99cc-db352b8b5a9b</vt:lpwstr>
  </property>
  <property fmtid="{D5CDD505-2E9C-101B-9397-08002B2CF9AE}" pid="18" name="MSIP_Label_fd058493-e43f-432e-b8cc-adb7daa46640_Extended_MSFT_Method">
    <vt:lpwstr>Automatic</vt:lpwstr>
  </property>
  <property fmtid="{D5CDD505-2E9C-101B-9397-08002B2CF9AE}" pid="19" name="Sensitivity">
    <vt:lpwstr>Confidential Unprotected</vt:lpwstr>
  </property>
  <property fmtid="{D5CDD505-2E9C-101B-9397-08002B2CF9AE}" pid="20" name="ContentTypeId">
    <vt:lpwstr>0x0101005BF0F1A8739DF147BC4266312D07E72D</vt:lpwstr>
  </property>
  <property fmtid="{D5CDD505-2E9C-101B-9397-08002B2CF9AE}" pid="21" name="_dlc_DocIdItemGuid">
    <vt:lpwstr>48ce1451-4b79-4275-b43d-a3a0ee2ebdeb</vt:lpwstr>
  </property>
  <property fmtid="{D5CDD505-2E9C-101B-9397-08002B2CF9AE}" pid="22" name="EISColCountry">
    <vt:lpwstr/>
  </property>
  <property fmtid="{D5CDD505-2E9C-101B-9397-08002B2CF9AE}" pid="23" name="EISColDivision">
    <vt:lpwstr/>
  </property>
</Properties>
</file>